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EA4E3A" w14:textId="77777777" w:rsidR="00522538" w:rsidRDefault="00522538">
      <w:pPr>
        <w:tabs>
          <w:tab w:val="left" w:pos="0"/>
        </w:tabs>
        <w:spacing w:after="0" w:line="360" w:lineRule="auto"/>
        <w:jc w:val="center"/>
        <w:rPr>
          <w:rFonts w:ascii="Open Sans" w:eastAsia="Times New Roman" w:hAnsi="Open Sans" w:cs="Open Sans"/>
          <w:b/>
          <w:lang w:val="es-ES_tradnl" w:eastAsia="es-ES_tradnl"/>
        </w:rPr>
      </w:pPr>
    </w:p>
    <w:p w14:paraId="7DC7F822" w14:textId="77777777" w:rsidR="00522538" w:rsidRDefault="00522538">
      <w:pPr>
        <w:tabs>
          <w:tab w:val="left" w:pos="0"/>
        </w:tabs>
        <w:spacing w:after="0" w:line="360" w:lineRule="auto"/>
        <w:jc w:val="center"/>
        <w:rPr>
          <w:rFonts w:ascii="Open Sans SemiBold" w:hAnsi="Open Sans SemiBold" w:cs="Open Sans SemiBold"/>
        </w:rPr>
      </w:pPr>
      <w:r>
        <w:rPr>
          <w:rFonts w:ascii="Open Sans SemiBold" w:eastAsia="Times New Roman" w:hAnsi="Open Sans SemiBold" w:cs="Open Sans SemiBold"/>
          <w:b/>
          <w:lang w:val="es-ES_tradnl" w:eastAsia="es-ES_tradnl"/>
        </w:rPr>
        <w:t xml:space="preserve">Declaración Jurada del Médico </w:t>
      </w:r>
      <w:proofErr w:type="gramStart"/>
      <w:r>
        <w:rPr>
          <w:rFonts w:ascii="Open Sans SemiBold" w:eastAsia="Times New Roman" w:hAnsi="Open Sans SemiBold" w:cs="Open Sans SemiBold"/>
          <w:b/>
          <w:lang w:val="es-ES_tradnl" w:eastAsia="es-ES_tradnl"/>
        </w:rPr>
        <w:t>Tratante  para</w:t>
      </w:r>
      <w:proofErr w:type="gramEnd"/>
      <w:r>
        <w:rPr>
          <w:rFonts w:ascii="Open Sans SemiBold" w:eastAsia="Times New Roman" w:hAnsi="Open Sans SemiBold" w:cs="Open Sans SemiBold"/>
          <w:b/>
          <w:lang w:val="es-ES_tradnl" w:eastAsia="es-ES_tradnl"/>
        </w:rPr>
        <w:t xml:space="preserve"> el uso de </w:t>
      </w:r>
      <w:proofErr w:type="spellStart"/>
      <w:r>
        <w:rPr>
          <w:rFonts w:ascii="Open Sans SemiBold" w:eastAsia="Times New Roman" w:hAnsi="Open Sans SemiBold" w:cs="Open Sans SemiBold"/>
          <w:b/>
          <w:lang w:val="es-ES_tradnl" w:eastAsia="es-ES_tradnl"/>
        </w:rPr>
        <w:t>Isotretinoina</w:t>
      </w:r>
      <w:proofErr w:type="spellEnd"/>
    </w:p>
    <w:p w14:paraId="7B87344C" w14:textId="77777777" w:rsidR="00522538" w:rsidRPr="0013484B" w:rsidRDefault="00522538">
      <w:pPr>
        <w:spacing w:after="0" w:line="360" w:lineRule="auto"/>
        <w:rPr>
          <w:rFonts w:ascii="Open Sans" w:hAnsi="Open Sans" w:cs="Open Sans"/>
          <w:sz w:val="20"/>
          <w:szCs w:val="20"/>
        </w:rPr>
      </w:pPr>
      <w:r w:rsidRPr="0013484B">
        <w:rPr>
          <w:rFonts w:ascii="Open Sans" w:eastAsia="Times New Roman" w:hAnsi="Open Sans" w:cs="Open Sans"/>
          <w:sz w:val="20"/>
          <w:szCs w:val="20"/>
          <w:lang w:val="es-ES_tradnl" w:eastAsia="es-ES_tradnl"/>
        </w:rPr>
        <w:t xml:space="preserve">El que suscribe Dr./Dra................................................, con título </w:t>
      </w:r>
      <w:proofErr w:type="gramStart"/>
      <w:r w:rsidRPr="0013484B">
        <w:rPr>
          <w:rFonts w:ascii="Open Sans" w:eastAsia="Times New Roman" w:hAnsi="Open Sans" w:cs="Open Sans"/>
          <w:sz w:val="20"/>
          <w:szCs w:val="20"/>
          <w:lang w:val="es-ES_tradnl" w:eastAsia="es-ES_tradnl"/>
        </w:rPr>
        <w:t>de  Dermatólogo</w:t>
      </w:r>
      <w:proofErr w:type="gramEnd"/>
      <w:r w:rsidRPr="0013484B">
        <w:rPr>
          <w:rFonts w:ascii="Open Sans" w:eastAsia="Times New Roman" w:hAnsi="Open Sans" w:cs="Open Sans"/>
          <w:sz w:val="20"/>
          <w:szCs w:val="20"/>
          <w:lang w:val="es-ES_tradnl" w:eastAsia="es-ES_tradnl"/>
        </w:rPr>
        <w:t xml:space="preserve"> habilitado por el Ministerio de Salud Pública  </w:t>
      </w:r>
    </w:p>
    <w:p w14:paraId="0CEE42DF" w14:textId="77777777" w:rsidR="00522538" w:rsidRDefault="00522538">
      <w:pPr>
        <w:spacing w:after="0" w:line="360" w:lineRule="auto"/>
        <w:jc w:val="center"/>
        <w:rPr>
          <w:rFonts w:ascii="Open Sans" w:hAnsi="Open Sans" w:cs="Open Sans"/>
          <w:sz w:val="20"/>
          <w:szCs w:val="20"/>
        </w:rPr>
      </w:pPr>
      <w:r>
        <w:rPr>
          <w:rFonts w:ascii="Open Sans" w:eastAsia="Times New Roman" w:hAnsi="Open Sans" w:cs="Open Sans"/>
          <w:b/>
          <w:sz w:val="20"/>
          <w:szCs w:val="20"/>
          <w:lang w:val="es-ES_tradnl" w:eastAsia="es-ES_tradnl"/>
        </w:rPr>
        <w:t>DECLARO:</w:t>
      </w:r>
    </w:p>
    <w:p w14:paraId="2B8810D9" w14:textId="77777777" w:rsidR="00522538" w:rsidRPr="0013484B" w:rsidRDefault="00522538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rFonts w:ascii="Open Sans" w:hAnsi="Open Sans" w:cs="Open Sans"/>
          <w:sz w:val="20"/>
          <w:szCs w:val="20"/>
        </w:rPr>
      </w:pPr>
      <w:r w:rsidRPr="0013484B">
        <w:rPr>
          <w:rFonts w:ascii="Open Sans" w:eastAsia="Times New Roman" w:hAnsi="Open Sans" w:cs="Open Sans"/>
          <w:sz w:val="20"/>
          <w:szCs w:val="20"/>
          <w:lang w:val="es-ES_tradnl" w:eastAsia="es-ES_tradnl"/>
        </w:rPr>
        <w:t xml:space="preserve">Que estoy en total conocimiento de que la </w:t>
      </w:r>
      <w:proofErr w:type="spellStart"/>
      <w:proofErr w:type="gramStart"/>
      <w:r w:rsidRPr="0013484B">
        <w:rPr>
          <w:rFonts w:ascii="Open Sans" w:eastAsia="Times New Roman" w:hAnsi="Open Sans" w:cs="Open Sans"/>
          <w:sz w:val="20"/>
          <w:szCs w:val="20"/>
          <w:lang w:val="es-ES_tradnl" w:eastAsia="es-ES_tradnl"/>
        </w:rPr>
        <w:t>Isotretinoína</w:t>
      </w:r>
      <w:proofErr w:type="spellEnd"/>
      <w:r w:rsidRPr="0013484B">
        <w:rPr>
          <w:rFonts w:ascii="Open Sans" w:eastAsia="Times New Roman" w:hAnsi="Open Sans" w:cs="Open Sans"/>
          <w:sz w:val="20"/>
          <w:szCs w:val="20"/>
          <w:lang w:val="es-ES_tradnl" w:eastAsia="es-ES_tradnl"/>
        </w:rPr>
        <w:t xml:space="preserve"> </w:t>
      </w:r>
      <w:r w:rsidRPr="0013484B">
        <w:rPr>
          <w:rFonts w:ascii="Open Sans" w:eastAsia="Times New Roman" w:hAnsi="Open Sans" w:cs="Open Sans"/>
          <w:b/>
          <w:sz w:val="20"/>
          <w:szCs w:val="20"/>
          <w:lang w:val="es-ES_tradnl" w:eastAsia="es-ES_tradnl"/>
        </w:rPr>
        <w:t xml:space="preserve"> </w:t>
      </w:r>
      <w:r w:rsidRPr="0013484B">
        <w:rPr>
          <w:rFonts w:ascii="Open Sans" w:eastAsia="Times New Roman" w:hAnsi="Open Sans" w:cs="Open Sans"/>
          <w:sz w:val="20"/>
          <w:szCs w:val="20"/>
          <w:lang w:val="es-ES_tradnl" w:eastAsia="es-ES_tradnl"/>
        </w:rPr>
        <w:t>es</w:t>
      </w:r>
      <w:proofErr w:type="gramEnd"/>
      <w:r w:rsidRPr="0013484B">
        <w:rPr>
          <w:rFonts w:ascii="Open Sans" w:eastAsia="Times New Roman" w:hAnsi="Open Sans" w:cs="Open Sans"/>
          <w:sz w:val="20"/>
          <w:szCs w:val="20"/>
          <w:lang w:val="es-ES_tradnl" w:eastAsia="es-ES_tradnl"/>
        </w:rPr>
        <w:t xml:space="preserve"> un estereoisómero del ácido </w:t>
      </w:r>
      <w:proofErr w:type="spellStart"/>
      <w:r w:rsidRPr="0013484B">
        <w:rPr>
          <w:rFonts w:ascii="Open Sans" w:eastAsia="Times New Roman" w:hAnsi="Open Sans" w:cs="Open Sans"/>
          <w:sz w:val="20"/>
          <w:szCs w:val="20"/>
          <w:lang w:val="es-ES_tradnl" w:eastAsia="es-ES_tradnl"/>
        </w:rPr>
        <w:t>holo-transretinoico</w:t>
      </w:r>
      <w:proofErr w:type="spellEnd"/>
      <w:r w:rsidRPr="0013484B">
        <w:rPr>
          <w:rFonts w:ascii="Open Sans" w:eastAsia="Times New Roman" w:hAnsi="Open Sans" w:cs="Open Sans"/>
          <w:sz w:val="20"/>
          <w:szCs w:val="20"/>
          <w:lang w:val="es-ES_tradnl" w:eastAsia="es-ES_tradnl"/>
        </w:rPr>
        <w:t xml:space="preserve"> (</w:t>
      </w:r>
      <w:proofErr w:type="spellStart"/>
      <w:r w:rsidRPr="0013484B">
        <w:rPr>
          <w:rFonts w:ascii="Open Sans" w:eastAsia="Times New Roman" w:hAnsi="Open Sans" w:cs="Open Sans"/>
          <w:sz w:val="20"/>
          <w:szCs w:val="20"/>
          <w:lang w:val="es-ES_tradnl" w:eastAsia="es-ES_tradnl"/>
        </w:rPr>
        <w:t>tretinoína</w:t>
      </w:r>
      <w:proofErr w:type="spellEnd"/>
      <w:r w:rsidRPr="0013484B">
        <w:rPr>
          <w:rFonts w:ascii="Open Sans" w:eastAsia="Times New Roman" w:hAnsi="Open Sans" w:cs="Open Sans"/>
          <w:sz w:val="20"/>
          <w:szCs w:val="20"/>
          <w:lang w:val="es-ES_tradnl" w:eastAsia="es-ES_tradnl"/>
        </w:rPr>
        <w:t xml:space="preserve">) y pertenece al grupo farmacoterapéutico de preparados contra el acné  y otras patologías  que comprometan la unidad </w:t>
      </w:r>
      <w:proofErr w:type="spellStart"/>
      <w:r w:rsidRPr="0013484B">
        <w:rPr>
          <w:rFonts w:ascii="Open Sans" w:eastAsia="Times New Roman" w:hAnsi="Open Sans" w:cs="Open Sans"/>
          <w:sz w:val="20"/>
          <w:szCs w:val="20"/>
          <w:lang w:val="es-ES_tradnl" w:eastAsia="es-ES_tradnl"/>
        </w:rPr>
        <w:t>pilocebáceas</w:t>
      </w:r>
      <w:proofErr w:type="spellEnd"/>
      <w:r w:rsidRPr="0013484B">
        <w:rPr>
          <w:rFonts w:ascii="Open Sans" w:eastAsia="Times New Roman" w:hAnsi="Open Sans" w:cs="Open Sans"/>
          <w:sz w:val="20"/>
          <w:szCs w:val="20"/>
          <w:lang w:val="es-ES_tradnl" w:eastAsia="es-ES_tradnl"/>
        </w:rPr>
        <w:t xml:space="preserve"> para administración por vía sistémica.</w:t>
      </w:r>
    </w:p>
    <w:p w14:paraId="1DFB1247" w14:textId="77777777" w:rsidR="00522538" w:rsidRPr="0013484B" w:rsidRDefault="00522538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rFonts w:ascii="Open Sans" w:hAnsi="Open Sans" w:cs="Open Sans"/>
          <w:sz w:val="20"/>
          <w:szCs w:val="20"/>
        </w:rPr>
      </w:pPr>
      <w:r w:rsidRPr="0013484B">
        <w:rPr>
          <w:rFonts w:ascii="Open Sans" w:eastAsia="Times New Roman" w:hAnsi="Open Sans" w:cs="Open Sans"/>
          <w:sz w:val="20"/>
          <w:szCs w:val="20"/>
          <w:lang w:val="es-ES_tradnl" w:eastAsia="es-ES_tradnl"/>
        </w:rPr>
        <w:t xml:space="preserve">Que está indicado para las formas graves de acné (como acné nodular, </w:t>
      </w:r>
      <w:proofErr w:type="spellStart"/>
      <w:r w:rsidRPr="0013484B">
        <w:rPr>
          <w:rFonts w:ascii="Open Sans" w:eastAsia="Times New Roman" w:hAnsi="Open Sans" w:cs="Open Sans"/>
          <w:sz w:val="20"/>
          <w:szCs w:val="20"/>
          <w:lang w:val="es-ES_tradnl" w:eastAsia="es-ES_tradnl"/>
        </w:rPr>
        <w:t>conglubata</w:t>
      </w:r>
      <w:proofErr w:type="spellEnd"/>
      <w:r w:rsidRPr="0013484B">
        <w:rPr>
          <w:rFonts w:ascii="Open Sans" w:eastAsia="Times New Roman" w:hAnsi="Open Sans" w:cs="Open Sans"/>
          <w:sz w:val="20"/>
          <w:szCs w:val="20"/>
          <w:lang w:val="es-ES_tradnl" w:eastAsia="es-ES_tradnl"/>
        </w:rPr>
        <w:t xml:space="preserve"> o acné con riesgo de cicatrización permanente), resistentes a los ciclos de tratamientos convencionales con preparados antibacterianos administrados por vía sistémica o terapia tópica.</w:t>
      </w:r>
    </w:p>
    <w:p w14:paraId="43F8DF2C" w14:textId="77777777" w:rsidR="00522538" w:rsidRPr="0013484B" w:rsidRDefault="00522538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rFonts w:ascii="Open Sans" w:hAnsi="Open Sans" w:cs="Open Sans"/>
          <w:sz w:val="20"/>
          <w:szCs w:val="20"/>
        </w:rPr>
      </w:pPr>
      <w:r w:rsidRPr="0013484B">
        <w:rPr>
          <w:rFonts w:ascii="Open Sans" w:eastAsia="Times New Roman" w:hAnsi="Open Sans" w:cs="Open Sans"/>
          <w:sz w:val="20"/>
          <w:szCs w:val="20"/>
          <w:lang w:val="es-ES_tradnl" w:eastAsia="es-ES_tradnl"/>
        </w:rPr>
        <w:t xml:space="preserve">Que es un reconocido teratógeno humano. </w:t>
      </w:r>
    </w:p>
    <w:p w14:paraId="3D96695C" w14:textId="77777777" w:rsidR="00522538" w:rsidRPr="0013484B" w:rsidRDefault="00522538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rFonts w:ascii="Open Sans" w:hAnsi="Open Sans" w:cs="Open Sans"/>
          <w:sz w:val="20"/>
          <w:szCs w:val="20"/>
        </w:rPr>
      </w:pPr>
      <w:r w:rsidRPr="0013484B">
        <w:rPr>
          <w:rFonts w:ascii="Open Sans" w:eastAsia="Times New Roman" w:hAnsi="Open Sans" w:cs="Open Sans"/>
          <w:sz w:val="20"/>
          <w:szCs w:val="20"/>
          <w:lang w:val="es-ES_tradnl" w:eastAsia="es-ES_tradnl"/>
        </w:rPr>
        <w:t xml:space="preserve">En todos los casos deberé solicitar un </w:t>
      </w:r>
      <w:proofErr w:type="spellStart"/>
      <w:r w:rsidRPr="0013484B">
        <w:rPr>
          <w:rFonts w:ascii="Open Sans" w:eastAsia="Times New Roman" w:hAnsi="Open Sans" w:cs="Open Sans"/>
          <w:sz w:val="20"/>
          <w:szCs w:val="20"/>
          <w:lang w:val="es-ES_tradnl" w:eastAsia="es-ES_tradnl"/>
        </w:rPr>
        <w:t>lipidograma</w:t>
      </w:r>
      <w:proofErr w:type="spellEnd"/>
      <w:r w:rsidRPr="0013484B">
        <w:rPr>
          <w:rFonts w:ascii="Open Sans" w:eastAsia="Times New Roman" w:hAnsi="Open Sans" w:cs="Open Sans"/>
          <w:sz w:val="20"/>
          <w:szCs w:val="20"/>
          <w:lang w:val="es-ES_tradnl" w:eastAsia="es-ES_tradnl"/>
        </w:rPr>
        <w:t xml:space="preserve"> y un funcional y </w:t>
      </w:r>
      <w:proofErr w:type="spellStart"/>
      <w:r w:rsidRPr="0013484B">
        <w:rPr>
          <w:rFonts w:ascii="Open Sans" w:eastAsia="Times New Roman" w:hAnsi="Open Sans" w:cs="Open Sans"/>
          <w:sz w:val="20"/>
          <w:szCs w:val="20"/>
          <w:lang w:val="es-ES_tradnl" w:eastAsia="es-ES_tradnl"/>
        </w:rPr>
        <w:t>enzimograma</w:t>
      </w:r>
      <w:proofErr w:type="spellEnd"/>
      <w:r w:rsidRPr="0013484B">
        <w:rPr>
          <w:rFonts w:ascii="Open Sans" w:eastAsia="Times New Roman" w:hAnsi="Open Sans" w:cs="Open Sans"/>
          <w:sz w:val="20"/>
          <w:szCs w:val="20"/>
          <w:lang w:val="es-ES_tradnl" w:eastAsia="es-ES_tradnl"/>
        </w:rPr>
        <w:t xml:space="preserve"> hepático previo al inicio del tratamiento, un mes después de iniciar el mismo y luego en intervalos trimestrales, salvo que existan indicaciones clínicas que justifiquen un intervalo menor.</w:t>
      </w:r>
    </w:p>
    <w:p w14:paraId="4E54C81C" w14:textId="77777777" w:rsidR="00522538" w:rsidRPr="0013484B" w:rsidRDefault="00522538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rFonts w:ascii="Open Sans" w:hAnsi="Open Sans" w:cs="Open Sans"/>
          <w:sz w:val="20"/>
          <w:szCs w:val="20"/>
        </w:rPr>
      </w:pPr>
      <w:r w:rsidRPr="0013484B">
        <w:rPr>
          <w:rFonts w:ascii="Open Sans" w:eastAsia="Times New Roman" w:hAnsi="Open Sans" w:cs="Open Sans"/>
          <w:sz w:val="20"/>
          <w:szCs w:val="20"/>
          <w:lang w:val="es-ES_tradnl" w:eastAsia="es-ES_tradnl"/>
        </w:rPr>
        <w:t xml:space="preserve">En el caso de indicación a una persona con capacidad de gestación* se </w:t>
      </w:r>
      <w:proofErr w:type="gramStart"/>
      <w:r w:rsidRPr="0013484B">
        <w:rPr>
          <w:rFonts w:ascii="Open Sans" w:eastAsia="Times New Roman" w:hAnsi="Open Sans" w:cs="Open Sans"/>
          <w:sz w:val="20"/>
          <w:szCs w:val="20"/>
          <w:lang w:val="es-ES_tradnl" w:eastAsia="es-ES_tradnl"/>
        </w:rPr>
        <w:tab/>
        <w:t xml:space="preserve">  </w:t>
      </w:r>
      <w:r w:rsidRPr="0013484B">
        <w:rPr>
          <w:rFonts w:ascii="Open Sans" w:eastAsia="Times New Roman" w:hAnsi="Open Sans" w:cs="Open Sans"/>
          <w:sz w:val="20"/>
          <w:szCs w:val="20"/>
          <w:lang w:val="es-ES_tradnl" w:eastAsia="es-ES_tradnl"/>
        </w:rPr>
        <w:tab/>
      </w:r>
      <w:proofErr w:type="gramEnd"/>
      <w:r w:rsidRPr="0013484B">
        <w:rPr>
          <w:rFonts w:ascii="Open Sans" w:eastAsia="Times New Roman" w:hAnsi="Open Sans" w:cs="Open Sans"/>
          <w:sz w:val="20"/>
          <w:szCs w:val="20"/>
          <w:lang w:val="es-ES_tradnl" w:eastAsia="es-ES_tradnl"/>
        </w:rPr>
        <w:t xml:space="preserve">    solicitará:</w:t>
      </w:r>
    </w:p>
    <w:p w14:paraId="258DC446" w14:textId="77777777" w:rsidR="00522538" w:rsidRPr="0013484B" w:rsidRDefault="00522538">
      <w:pPr>
        <w:pStyle w:val="ListParagraph"/>
        <w:numPr>
          <w:ilvl w:val="1"/>
          <w:numId w:val="11"/>
        </w:numPr>
        <w:spacing w:after="0" w:line="360" w:lineRule="auto"/>
        <w:jc w:val="both"/>
        <w:rPr>
          <w:rFonts w:ascii="Open Sans" w:hAnsi="Open Sans" w:cs="Open Sans"/>
          <w:sz w:val="20"/>
          <w:szCs w:val="20"/>
        </w:rPr>
      </w:pPr>
      <w:r w:rsidRPr="0013484B">
        <w:rPr>
          <w:rFonts w:ascii="Open Sans" w:eastAsia="Times New Roman" w:hAnsi="Open Sans" w:cs="Open Sans"/>
          <w:sz w:val="20"/>
          <w:szCs w:val="20"/>
          <w:lang w:val="es-ES_tradnl" w:eastAsia="es-ES_tradnl"/>
        </w:rPr>
        <w:t xml:space="preserve">el cumplimiento de las medidas de </w:t>
      </w:r>
      <w:proofErr w:type="spellStart"/>
      <w:r w:rsidRPr="0013484B">
        <w:rPr>
          <w:rFonts w:ascii="Open Sans" w:eastAsia="Times New Roman" w:hAnsi="Open Sans" w:cs="Open Sans"/>
          <w:sz w:val="20"/>
          <w:szCs w:val="20"/>
          <w:lang w:val="es-ES_tradnl" w:eastAsia="es-ES_tradnl"/>
        </w:rPr>
        <w:t>anticoncepcion</w:t>
      </w:r>
      <w:proofErr w:type="spellEnd"/>
      <w:r w:rsidRPr="0013484B">
        <w:rPr>
          <w:rFonts w:ascii="Open Sans" w:eastAsia="Times New Roman" w:hAnsi="Open Sans" w:cs="Open Sans"/>
          <w:sz w:val="20"/>
          <w:szCs w:val="20"/>
          <w:lang w:val="es-ES_tradnl" w:eastAsia="es-ES_tradnl"/>
        </w:rPr>
        <w:t xml:space="preserve"> (2 métodos),  durante al menos un mes antes de comenzar el tratamiento, durante el tratamiento y al menos un mes después de finalizar el mismo. </w:t>
      </w:r>
    </w:p>
    <w:p w14:paraId="4AAF6CB3" w14:textId="77777777" w:rsidR="00522538" w:rsidRPr="0013484B" w:rsidRDefault="00522538">
      <w:pPr>
        <w:pStyle w:val="ListParagraph"/>
        <w:numPr>
          <w:ilvl w:val="1"/>
          <w:numId w:val="11"/>
        </w:numPr>
        <w:spacing w:after="0" w:line="360" w:lineRule="auto"/>
        <w:jc w:val="both"/>
        <w:rPr>
          <w:rFonts w:ascii="Open Sans" w:hAnsi="Open Sans" w:cs="Open Sans"/>
          <w:sz w:val="20"/>
          <w:szCs w:val="20"/>
        </w:rPr>
      </w:pPr>
      <w:proofErr w:type="gramStart"/>
      <w:r w:rsidRPr="0013484B">
        <w:rPr>
          <w:rFonts w:ascii="Open Sans" w:eastAsia="Times New Roman" w:hAnsi="Open Sans" w:cs="Open Sans"/>
          <w:sz w:val="20"/>
          <w:szCs w:val="20"/>
          <w:lang w:val="es-ES_tradnl" w:eastAsia="es-ES_tradnl"/>
        </w:rPr>
        <w:t>un test</w:t>
      </w:r>
      <w:proofErr w:type="gramEnd"/>
      <w:r w:rsidRPr="0013484B">
        <w:rPr>
          <w:rFonts w:ascii="Open Sans" w:eastAsia="Times New Roman" w:hAnsi="Open Sans" w:cs="Open Sans"/>
          <w:sz w:val="20"/>
          <w:szCs w:val="20"/>
          <w:lang w:val="es-ES_tradnl" w:eastAsia="es-ES_tradnl"/>
        </w:rPr>
        <w:t xml:space="preserve"> de embarazo antes del inicio del tratamiento,  mensual durante el mismo, y un mes después de finalizado. Para la indicación </w:t>
      </w:r>
      <w:proofErr w:type="gramStart"/>
      <w:r w:rsidRPr="0013484B">
        <w:rPr>
          <w:rFonts w:ascii="Open Sans" w:eastAsia="Times New Roman" w:hAnsi="Open Sans" w:cs="Open Sans"/>
          <w:sz w:val="20"/>
          <w:szCs w:val="20"/>
          <w:lang w:val="es-ES_tradnl" w:eastAsia="es-ES_tradnl"/>
        </w:rPr>
        <w:t>del test</w:t>
      </w:r>
      <w:proofErr w:type="gramEnd"/>
      <w:r w:rsidRPr="0013484B">
        <w:rPr>
          <w:rFonts w:ascii="Open Sans" w:eastAsia="Times New Roman" w:hAnsi="Open Sans" w:cs="Open Sans"/>
          <w:sz w:val="20"/>
          <w:szCs w:val="20"/>
          <w:lang w:val="es-ES_tradnl" w:eastAsia="es-ES_tradnl"/>
        </w:rPr>
        <w:t xml:space="preserve"> de embarazo durante el tratamiento, se considerará la actividad sexual de la usuaria, los antecedentes menstruales recientes y los métodos anticonceptivos utilizados.</w:t>
      </w:r>
    </w:p>
    <w:p w14:paraId="46E9DC81" w14:textId="77777777" w:rsidR="00522538" w:rsidRPr="0013484B" w:rsidRDefault="00522538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rFonts w:ascii="Open Sans" w:hAnsi="Open Sans" w:cs="Open Sans"/>
          <w:sz w:val="20"/>
          <w:szCs w:val="20"/>
        </w:rPr>
      </w:pPr>
      <w:r w:rsidRPr="0013484B">
        <w:rPr>
          <w:rFonts w:ascii="Open Sans" w:eastAsia="Times New Roman" w:hAnsi="Open Sans" w:cs="Open Sans"/>
          <w:b/>
          <w:sz w:val="20"/>
          <w:szCs w:val="20"/>
          <w:lang w:val="es-ES_tradnl" w:eastAsia="es-ES_tradnl"/>
        </w:rPr>
        <w:t xml:space="preserve">Que notificaré personalmente o al responsable de </w:t>
      </w:r>
      <w:proofErr w:type="gramStart"/>
      <w:r w:rsidRPr="0013484B">
        <w:rPr>
          <w:rFonts w:ascii="Open Sans" w:eastAsia="Times New Roman" w:hAnsi="Open Sans" w:cs="Open Sans"/>
          <w:b/>
          <w:sz w:val="20"/>
          <w:szCs w:val="20"/>
          <w:lang w:val="es-ES_tradnl" w:eastAsia="es-ES_tradnl"/>
        </w:rPr>
        <w:t>farmacovigilancia  de</w:t>
      </w:r>
      <w:proofErr w:type="gramEnd"/>
      <w:r w:rsidRPr="0013484B">
        <w:rPr>
          <w:rFonts w:ascii="Open Sans" w:eastAsia="Times New Roman" w:hAnsi="Open Sans" w:cs="Open Sans"/>
          <w:b/>
          <w:sz w:val="20"/>
          <w:szCs w:val="20"/>
          <w:lang w:val="es-ES_tradnl" w:eastAsia="es-ES_tradnl"/>
        </w:rPr>
        <w:t xml:space="preserve"> la Institución de asistencia médica a la cual pertenezco, toda sospecha de </w:t>
      </w:r>
      <w:r w:rsidRPr="0013484B">
        <w:rPr>
          <w:rFonts w:ascii="Open Sans" w:eastAsia="Times New Roman" w:hAnsi="Open Sans" w:cs="Open Sans"/>
          <w:b/>
          <w:sz w:val="20"/>
          <w:szCs w:val="20"/>
          <w:lang w:val="es-ES_tradnl" w:eastAsia="es-ES_tradnl"/>
        </w:rPr>
        <w:lastRenderedPageBreak/>
        <w:t xml:space="preserve">Reacción Adversa vinculada a </w:t>
      </w:r>
      <w:proofErr w:type="spellStart"/>
      <w:r w:rsidRPr="0013484B">
        <w:rPr>
          <w:rFonts w:ascii="Open Sans" w:eastAsia="Times New Roman" w:hAnsi="Open Sans" w:cs="Open Sans"/>
          <w:b/>
          <w:sz w:val="20"/>
          <w:szCs w:val="20"/>
          <w:lang w:val="es-ES_tradnl" w:eastAsia="es-ES_tradnl"/>
        </w:rPr>
        <w:t>Isotretinoína</w:t>
      </w:r>
      <w:proofErr w:type="spellEnd"/>
      <w:r w:rsidRPr="0013484B">
        <w:rPr>
          <w:rFonts w:ascii="Open Sans" w:eastAsia="Times New Roman" w:hAnsi="Open Sans" w:cs="Open Sans"/>
          <w:b/>
          <w:sz w:val="20"/>
          <w:szCs w:val="20"/>
          <w:lang w:val="es-ES_tradnl" w:eastAsia="es-ES_tradnl"/>
        </w:rPr>
        <w:t xml:space="preserve"> que presente el/la paciente,  para su comunicación a la Unidad de Farmacovigilancia del Ministerio de Salud Pública.</w:t>
      </w:r>
    </w:p>
    <w:p w14:paraId="14BD13A9" w14:textId="77777777" w:rsidR="00522538" w:rsidRDefault="00522538">
      <w:pPr>
        <w:pStyle w:val="ListParagraph"/>
        <w:spacing w:after="0" w:line="360" w:lineRule="auto"/>
        <w:jc w:val="both"/>
        <w:rPr>
          <w:rFonts w:ascii="Open Sans" w:eastAsia="Times New Roman" w:hAnsi="Open Sans" w:cs="Open Sans"/>
          <w:b/>
          <w:sz w:val="20"/>
          <w:szCs w:val="20"/>
          <w:lang w:val="es-ES_tradnl" w:eastAsia="es-ES_tradnl"/>
        </w:rPr>
      </w:pPr>
    </w:p>
    <w:p w14:paraId="34A80938" w14:textId="77777777" w:rsidR="00D326AD" w:rsidRDefault="00D326AD" w:rsidP="00081946">
      <w:pPr>
        <w:pStyle w:val="ListParagraph"/>
        <w:spacing w:after="0" w:line="360" w:lineRule="auto"/>
        <w:ind w:left="0"/>
        <w:jc w:val="both"/>
        <w:rPr>
          <w:rFonts w:ascii="Open Sans" w:eastAsia="Times New Roman" w:hAnsi="Open Sans" w:cs="Open Sans"/>
          <w:b/>
          <w:sz w:val="20"/>
          <w:szCs w:val="20"/>
          <w:lang w:val="es-ES_tradnl" w:eastAsia="es-ES_tradnl"/>
        </w:rPr>
      </w:pPr>
    </w:p>
    <w:p w14:paraId="2D76867B" w14:textId="77777777" w:rsidR="007F39F0" w:rsidRDefault="007F39F0">
      <w:pPr>
        <w:pStyle w:val="ListParagraph"/>
        <w:spacing w:after="0" w:line="360" w:lineRule="auto"/>
        <w:jc w:val="both"/>
        <w:rPr>
          <w:rFonts w:ascii="Open Sans" w:eastAsia="Times New Roman" w:hAnsi="Open Sans" w:cs="Open Sans"/>
          <w:b/>
          <w:sz w:val="20"/>
          <w:szCs w:val="20"/>
          <w:lang w:val="es-ES_tradnl" w:eastAsia="es-ES_tradnl"/>
        </w:rPr>
      </w:pPr>
    </w:p>
    <w:p w14:paraId="3711EE0E" w14:textId="77777777" w:rsidR="007F39F0" w:rsidRPr="0013484B" w:rsidRDefault="007F39F0">
      <w:pPr>
        <w:pStyle w:val="ListParagraph"/>
        <w:spacing w:after="0" w:line="360" w:lineRule="auto"/>
        <w:jc w:val="both"/>
        <w:rPr>
          <w:rFonts w:ascii="Open Sans" w:eastAsia="Times New Roman" w:hAnsi="Open Sans" w:cs="Open Sans"/>
          <w:b/>
          <w:sz w:val="20"/>
          <w:szCs w:val="20"/>
          <w:lang w:val="es-ES_tradnl" w:eastAsia="es-ES_tradnl"/>
        </w:rPr>
      </w:pPr>
    </w:p>
    <w:p w14:paraId="45E672F7" w14:textId="77777777" w:rsidR="00522538" w:rsidRPr="0013484B" w:rsidRDefault="00522538">
      <w:pPr>
        <w:pStyle w:val="ListParagraph"/>
        <w:spacing w:after="0" w:line="360" w:lineRule="auto"/>
        <w:jc w:val="both"/>
        <w:rPr>
          <w:rFonts w:ascii="Open Sans" w:hAnsi="Open Sans" w:cs="Open Sans"/>
          <w:sz w:val="20"/>
          <w:szCs w:val="20"/>
        </w:rPr>
      </w:pPr>
    </w:p>
    <w:tbl>
      <w:tblPr>
        <w:tblW w:w="5000" w:type="pct"/>
        <w:tblInd w:w="-498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3019"/>
        <w:gridCol w:w="2838"/>
        <w:gridCol w:w="2868"/>
      </w:tblGrid>
      <w:tr w:rsidR="00522538" w:rsidRPr="0013484B" w14:paraId="75E2554D" w14:textId="77777777">
        <w:tc>
          <w:tcPr>
            <w:tcW w:w="87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</w:tcPr>
          <w:p w14:paraId="34D54C71" w14:textId="77777777" w:rsidR="00522538" w:rsidRPr="0013484B" w:rsidRDefault="00522538">
            <w:pPr>
              <w:numPr>
                <w:ilvl w:val="0"/>
                <w:numId w:val="12"/>
              </w:numPr>
              <w:suppressAutoHyphens/>
              <w:spacing w:after="0" w:line="36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13484B">
              <w:rPr>
                <w:rFonts w:ascii="Open Sans" w:eastAsia="Times New Roman" w:hAnsi="Open Sans" w:cs="Open Sans"/>
                <w:b/>
                <w:sz w:val="20"/>
                <w:szCs w:val="20"/>
                <w:lang w:val="es-ES_tradnl" w:eastAsia="es-ES_tradnl"/>
              </w:rPr>
              <w:t>Datos del Profesional Médico Especialista Dermatólogo</w:t>
            </w:r>
          </w:p>
        </w:tc>
      </w:tr>
      <w:tr w:rsidR="00522538" w:rsidRPr="0013484B" w14:paraId="5D1E3FDE" w14:textId="77777777"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EF6B67" w14:textId="77777777" w:rsidR="00522538" w:rsidRPr="0013484B" w:rsidRDefault="00522538">
            <w:pPr>
              <w:spacing w:after="0" w:line="36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13484B">
              <w:rPr>
                <w:rFonts w:ascii="Open Sans" w:eastAsia="Times New Roman" w:hAnsi="Open Sans" w:cs="Open Sans"/>
                <w:sz w:val="20"/>
                <w:szCs w:val="20"/>
                <w:lang w:val="es-ES_tradnl" w:eastAsia="es-ES_tradnl"/>
              </w:rPr>
              <w:t xml:space="preserve">Ciudad                                                                                           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F80EC8" w14:textId="77777777" w:rsidR="00522538" w:rsidRPr="0013484B" w:rsidRDefault="00522538">
            <w:pPr>
              <w:spacing w:after="0" w:line="36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13484B">
              <w:rPr>
                <w:rFonts w:ascii="Open Sans" w:eastAsia="Times New Roman" w:hAnsi="Open Sans" w:cs="Open Sans"/>
                <w:sz w:val="20"/>
                <w:szCs w:val="20"/>
                <w:lang w:val="es-ES_tradnl" w:eastAsia="es-ES_tradnl"/>
              </w:rPr>
              <w:t xml:space="preserve">Departamento   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5BE99F" w14:textId="77777777" w:rsidR="00522538" w:rsidRPr="0013484B" w:rsidRDefault="00522538">
            <w:pPr>
              <w:spacing w:after="0" w:line="36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13484B">
              <w:rPr>
                <w:rFonts w:ascii="Open Sans" w:eastAsia="Times New Roman" w:hAnsi="Open Sans" w:cs="Open Sans"/>
                <w:sz w:val="20"/>
                <w:szCs w:val="20"/>
                <w:lang w:val="es-ES_tradnl" w:eastAsia="es-ES_tradnl"/>
              </w:rPr>
              <w:t>N.º CJPPU</w:t>
            </w:r>
          </w:p>
        </w:tc>
      </w:tr>
      <w:tr w:rsidR="00522538" w:rsidRPr="0013484B" w14:paraId="7082420B" w14:textId="77777777"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850FF2" w14:textId="77777777" w:rsidR="00522538" w:rsidRPr="0013484B" w:rsidRDefault="00522538">
            <w:pPr>
              <w:snapToGrid w:val="0"/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C1B11F" w14:textId="77777777" w:rsidR="00522538" w:rsidRPr="0013484B" w:rsidRDefault="00522538">
            <w:pPr>
              <w:snapToGrid w:val="0"/>
              <w:spacing w:after="0" w:line="360" w:lineRule="auto"/>
              <w:jc w:val="both"/>
              <w:rPr>
                <w:rFonts w:ascii="Open Sans" w:eastAsia="Times New Roman" w:hAnsi="Open Sans" w:cs="Open Sans"/>
                <w:iCs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B4D5FD" w14:textId="77777777" w:rsidR="00522538" w:rsidRPr="0013484B" w:rsidRDefault="00522538">
            <w:pPr>
              <w:snapToGrid w:val="0"/>
              <w:spacing w:after="0" w:line="360" w:lineRule="auto"/>
              <w:jc w:val="both"/>
              <w:rPr>
                <w:rFonts w:ascii="Open Sans" w:eastAsia="Times New Roman" w:hAnsi="Open Sans" w:cs="Open Sans"/>
                <w:iCs/>
                <w:sz w:val="20"/>
                <w:szCs w:val="20"/>
                <w:lang w:val="es-ES_tradnl" w:eastAsia="es-ES_tradnl"/>
              </w:rPr>
            </w:pPr>
          </w:p>
        </w:tc>
      </w:tr>
      <w:tr w:rsidR="00522538" w:rsidRPr="0013484B" w14:paraId="63E58B05" w14:textId="77777777"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2C9901" w14:textId="77777777" w:rsidR="00522538" w:rsidRPr="0013484B" w:rsidRDefault="00522538">
            <w:pPr>
              <w:spacing w:after="0" w:line="36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13484B">
              <w:rPr>
                <w:rFonts w:ascii="Open Sans" w:eastAsia="Times New Roman" w:hAnsi="Open Sans" w:cs="Open Sans"/>
                <w:sz w:val="20"/>
                <w:szCs w:val="20"/>
                <w:lang w:val="es-ES_tradnl" w:eastAsia="es-ES_tradnl"/>
              </w:rPr>
              <w:t>Fecha: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F6A2B0" w14:textId="77777777" w:rsidR="00522538" w:rsidRPr="0013484B" w:rsidRDefault="00522538">
            <w:pPr>
              <w:spacing w:after="0" w:line="36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13484B">
              <w:rPr>
                <w:rFonts w:ascii="Open Sans" w:hAnsi="Open Sans" w:cs="Open Sans"/>
                <w:iCs/>
                <w:sz w:val="20"/>
                <w:szCs w:val="20"/>
                <w:lang w:val="es-ES_tradnl"/>
              </w:rPr>
              <w:t>Firma: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CC2648" w14:textId="77777777" w:rsidR="00522538" w:rsidRPr="0013484B" w:rsidRDefault="00522538">
            <w:pPr>
              <w:spacing w:after="0" w:line="36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13484B">
              <w:rPr>
                <w:rFonts w:ascii="Open Sans" w:hAnsi="Open Sans" w:cs="Open Sans"/>
                <w:sz w:val="20"/>
                <w:szCs w:val="20"/>
              </w:rPr>
              <w:t xml:space="preserve">Sello: </w:t>
            </w:r>
          </w:p>
        </w:tc>
      </w:tr>
    </w:tbl>
    <w:p w14:paraId="78132A1C" w14:textId="77777777" w:rsidR="00522538" w:rsidRPr="0013484B" w:rsidRDefault="00522538">
      <w:pPr>
        <w:jc w:val="center"/>
        <w:rPr>
          <w:rFonts w:ascii="Open Sans" w:eastAsia="Times New Roman" w:hAnsi="Open Sans" w:cs="Open Sans"/>
          <w:b/>
          <w:sz w:val="20"/>
          <w:szCs w:val="20"/>
          <w:lang w:val="es-ES_tradnl" w:eastAsia="es-ES_tradnl"/>
        </w:rPr>
      </w:pPr>
    </w:p>
    <w:p w14:paraId="12437893" w14:textId="77777777" w:rsidR="00522538" w:rsidRPr="0013484B" w:rsidRDefault="00522538">
      <w:pPr>
        <w:jc w:val="center"/>
        <w:rPr>
          <w:rFonts w:ascii="Open Sans" w:hAnsi="Open Sans" w:cs="Open Sans"/>
          <w:sz w:val="20"/>
          <w:szCs w:val="20"/>
        </w:rPr>
      </w:pPr>
      <w:r w:rsidRPr="0013484B">
        <w:rPr>
          <w:rFonts w:ascii="Open Sans" w:eastAsia="Times New Roman" w:hAnsi="Open Sans" w:cs="Open Sans"/>
          <w:b/>
          <w:sz w:val="20"/>
          <w:szCs w:val="20"/>
          <w:lang w:val="es-ES_tradnl" w:eastAsia="es-ES_tradnl"/>
        </w:rPr>
        <w:t xml:space="preserve">Completar la opción que corresponda: </w:t>
      </w:r>
    </w:p>
    <w:tbl>
      <w:tblPr>
        <w:tblW w:w="5000" w:type="pct"/>
        <w:tblInd w:w="-498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3677"/>
        <w:gridCol w:w="5048"/>
      </w:tblGrid>
      <w:tr w:rsidR="00522538" w:rsidRPr="0013484B" w14:paraId="768176B8" w14:textId="77777777"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755161" w14:textId="77777777" w:rsidR="00522538" w:rsidRPr="0013484B" w:rsidRDefault="00522538">
            <w:pPr>
              <w:spacing w:after="0" w:line="36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13484B">
              <w:rPr>
                <w:rFonts w:ascii="Open Sans" w:eastAsia="Times New Roman" w:hAnsi="Open Sans" w:cs="Open Sans"/>
                <w:b/>
                <w:sz w:val="20"/>
                <w:szCs w:val="20"/>
                <w:lang w:val="es-ES_tradnl" w:eastAsia="es-ES_tradnl"/>
              </w:rPr>
              <w:t>Prestador Integral: (Nombre)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BFD5FF" w14:textId="77777777" w:rsidR="00522538" w:rsidRPr="0013484B" w:rsidRDefault="00522538">
            <w:pPr>
              <w:widowControl w:val="0"/>
              <w:snapToGrid w:val="0"/>
              <w:spacing w:before="120" w:after="0" w:line="240" w:lineRule="auto"/>
              <w:rPr>
                <w:rFonts w:ascii="Open Sans" w:eastAsia="Times New Roman" w:hAnsi="Open Sans" w:cs="Open Sans"/>
                <w:bCs/>
                <w:iCs/>
                <w:sz w:val="20"/>
                <w:szCs w:val="20"/>
                <w:lang w:val="es-ES_tradnl" w:eastAsia="es-ES"/>
              </w:rPr>
            </w:pPr>
          </w:p>
        </w:tc>
      </w:tr>
      <w:tr w:rsidR="00522538" w:rsidRPr="0013484B" w14:paraId="6DC7B12D" w14:textId="77777777"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B45DF0" w14:textId="77777777" w:rsidR="00522538" w:rsidRPr="0013484B" w:rsidRDefault="00522538">
            <w:pPr>
              <w:widowControl w:val="0"/>
              <w:spacing w:before="120"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13484B">
              <w:rPr>
                <w:rFonts w:ascii="Open Sans" w:eastAsia="Times New Roman" w:hAnsi="Open Sans" w:cs="Open Sans"/>
                <w:sz w:val="20"/>
                <w:szCs w:val="20"/>
                <w:lang w:val="es-ES_tradnl" w:eastAsia="es-ES_tradnl"/>
              </w:rPr>
              <w:t>Sello y firma de la institución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84AC03" w14:textId="77777777" w:rsidR="00522538" w:rsidRPr="0013484B" w:rsidRDefault="00522538">
            <w:pPr>
              <w:widowControl w:val="0"/>
              <w:snapToGrid w:val="0"/>
              <w:spacing w:before="120" w:after="0" w:line="240" w:lineRule="auto"/>
              <w:rPr>
                <w:rFonts w:ascii="Open Sans" w:eastAsia="Times New Roman" w:hAnsi="Open Sans" w:cs="Open Sans"/>
                <w:bCs/>
                <w:iCs/>
                <w:sz w:val="20"/>
                <w:szCs w:val="20"/>
                <w:lang w:val="es-ES_tradnl" w:eastAsia="es-ES"/>
              </w:rPr>
            </w:pPr>
          </w:p>
        </w:tc>
      </w:tr>
    </w:tbl>
    <w:p w14:paraId="20E4ED22" w14:textId="77777777" w:rsidR="00522538" w:rsidRPr="0013484B" w:rsidRDefault="00522538">
      <w:pPr>
        <w:spacing w:after="0" w:line="360" w:lineRule="auto"/>
        <w:jc w:val="both"/>
        <w:rPr>
          <w:rFonts w:ascii="Open Sans" w:eastAsia="Times New Roman" w:hAnsi="Open Sans" w:cs="Open Sans"/>
          <w:b/>
          <w:i/>
          <w:sz w:val="20"/>
          <w:szCs w:val="20"/>
          <w:lang w:val="es-ES_tradnl" w:eastAsia="es-ES_tradnl"/>
        </w:rPr>
      </w:pPr>
    </w:p>
    <w:tbl>
      <w:tblPr>
        <w:tblW w:w="5000" w:type="pct"/>
        <w:tblInd w:w="-498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3677"/>
        <w:gridCol w:w="5048"/>
      </w:tblGrid>
      <w:tr w:rsidR="00522538" w:rsidRPr="0013484B" w14:paraId="4022D4EC" w14:textId="77777777"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69E67B" w14:textId="77777777" w:rsidR="00522538" w:rsidRPr="0013484B" w:rsidRDefault="00522538">
            <w:pPr>
              <w:widowControl w:val="0"/>
              <w:spacing w:before="120"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13484B">
              <w:rPr>
                <w:rFonts w:ascii="Open Sans" w:eastAsia="Times New Roman" w:hAnsi="Open Sans" w:cs="Open Sans"/>
                <w:b/>
                <w:sz w:val="20"/>
                <w:szCs w:val="20"/>
                <w:lang w:val="es-ES_tradnl" w:eastAsia="es-ES_tradnl"/>
              </w:rPr>
              <w:t>Seguro Parcial / Privado: (Nombre)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BBA7D8" w14:textId="77777777" w:rsidR="00522538" w:rsidRPr="0013484B" w:rsidRDefault="00522538">
            <w:pPr>
              <w:widowControl w:val="0"/>
              <w:snapToGrid w:val="0"/>
              <w:spacing w:before="120" w:after="0" w:line="240" w:lineRule="auto"/>
              <w:rPr>
                <w:rFonts w:ascii="Open Sans" w:eastAsia="Times New Roman" w:hAnsi="Open Sans" w:cs="Open Sans"/>
                <w:bCs/>
                <w:iCs/>
                <w:sz w:val="20"/>
                <w:szCs w:val="20"/>
                <w:lang w:val="es-ES_tradnl" w:eastAsia="es-ES"/>
              </w:rPr>
            </w:pPr>
          </w:p>
        </w:tc>
      </w:tr>
      <w:tr w:rsidR="00522538" w:rsidRPr="0013484B" w14:paraId="6D523D36" w14:textId="77777777"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4F3834" w14:textId="77777777" w:rsidR="00522538" w:rsidRPr="0013484B" w:rsidRDefault="00522538">
            <w:pPr>
              <w:widowControl w:val="0"/>
              <w:spacing w:before="120"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13484B">
              <w:rPr>
                <w:rFonts w:ascii="Open Sans" w:eastAsia="Times New Roman" w:hAnsi="Open Sans" w:cs="Open Sans"/>
                <w:sz w:val="20"/>
                <w:szCs w:val="20"/>
                <w:lang w:val="es-ES_tradnl" w:eastAsia="es-ES_tradnl"/>
              </w:rPr>
              <w:t>Sello y firma de la institución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2BEDE4" w14:textId="77777777" w:rsidR="00522538" w:rsidRPr="0013484B" w:rsidRDefault="00522538">
            <w:pPr>
              <w:widowControl w:val="0"/>
              <w:snapToGrid w:val="0"/>
              <w:spacing w:before="120" w:after="0" w:line="240" w:lineRule="auto"/>
              <w:rPr>
                <w:rFonts w:ascii="Open Sans" w:eastAsia="Times New Roman" w:hAnsi="Open Sans" w:cs="Open Sans"/>
                <w:bCs/>
                <w:iCs/>
                <w:sz w:val="20"/>
                <w:szCs w:val="20"/>
                <w:lang w:val="es-ES_tradnl" w:eastAsia="es-ES"/>
              </w:rPr>
            </w:pPr>
          </w:p>
        </w:tc>
      </w:tr>
    </w:tbl>
    <w:p w14:paraId="0703245A" w14:textId="77777777" w:rsidR="00522538" w:rsidRPr="0013484B" w:rsidRDefault="00522538">
      <w:pPr>
        <w:spacing w:after="0" w:line="360" w:lineRule="auto"/>
        <w:jc w:val="both"/>
        <w:rPr>
          <w:rFonts w:ascii="Open Sans" w:eastAsia="Times New Roman" w:hAnsi="Open Sans" w:cs="Open Sans"/>
          <w:b/>
          <w:i/>
          <w:sz w:val="20"/>
          <w:szCs w:val="20"/>
          <w:lang w:val="es-ES_tradnl" w:eastAsia="es-ES_tradnl"/>
        </w:rPr>
      </w:pPr>
    </w:p>
    <w:tbl>
      <w:tblPr>
        <w:tblW w:w="5000" w:type="pct"/>
        <w:tblInd w:w="-498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3677"/>
        <w:gridCol w:w="5048"/>
      </w:tblGrid>
      <w:tr w:rsidR="00522538" w:rsidRPr="0013484B" w14:paraId="51F6EC8A" w14:textId="77777777"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963B2F" w14:textId="77777777" w:rsidR="00522538" w:rsidRPr="0013484B" w:rsidRDefault="00522538">
            <w:pPr>
              <w:widowControl w:val="0"/>
              <w:spacing w:before="120"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13484B">
              <w:rPr>
                <w:rFonts w:ascii="Open Sans" w:eastAsia="Times New Roman" w:hAnsi="Open Sans" w:cs="Open Sans"/>
                <w:b/>
                <w:sz w:val="20"/>
                <w:szCs w:val="20"/>
                <w:lang w:val="es-ES_tradnl" w:eastAsia="es-ES_tradnl"/>
              </w:rPr>
              <w:t>Profesional Independiente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692D2E" w14:textId="77777777" w:rsidR="00522538" w:rsidRPr="0013484B" w:rsidRDefault="00522538">
            <w:pPr>
              <w:widowControl w:val="0"/>
              <w:snapToGrid w:val="0"/>
              <w:spacing w:before="120" w:after="0" w:line="240" w:lineRule="auto"/>
              <w:rPr>
                <w:rFonts w:ascii="Open Sans" w:eastAsia="Times New Roman" w:hAnsi="Open Sans" w:cs="Open Sans"/>
                <w:bCs/>
                <w:iCs/>
                <w:sz w:val="20"/>
                <w:szCs w:val="20"/>
                <w:lang w:val="es-ES_tradnl" w:eastAsia="es-ES"/>
              </w:rPr>
            </w:pPr>
          </w:p>
        </w:tc>
      </w:tr>
    </w:tbl>
    <w:p w14:paraId="08DD5822" w14:textId="77777777" w:rsidR="00522538" w:rsidRPr="0013484B" w:rsidRDefault="00522538">
      <w:pPr>
        <w:spacing w:after="0" w:line="360" w:lineRule="auto"/>
        <w:jc w:val="both"/>
        <w:rPr>
          <w:rFonts w:ascii="Open Sans" w:eastAsia="Times New Roman" w:hAnsi="Open Sans" w:cs="Open Sans"/>
          <w:sz w:val="20"/>
          <w:szCs w:val="20"/>
          <w:lang w:val="es-ES_tradnl" w:eastAsia="es-ES_tradnl"/>
        </w:rPr>
      </w:pPr>
    </w:p>
    <w:p w14:paraId="2E8AB657" w14:textId="77777777" w:rsidR="00522538" w:rsidRPr="0013484B" w:rsidRDefault="00522538">
      <w:pPr>
        <w:spacing w:after="0" w:line="360" w:lineRule="auto"/>
        <w:jc w:val="both"/>
        <w:rPr>
          <w:rFonts w:ascii="Open Sans" w:eastAsia="Times New Roman" w:hAnsi="Open Sans" w:cs="Open Sans"/>
          <w:sz w:val="20"/>
          <w:szCs w:val="20"/>
          <w:lang w:val="es-ES_tradnl" w:eastAsia="es-ES_tradnl"/>
        </w:rPr>
      </w:pPr>
    </w:p>
    <w:p w14:paraId="1A8204F8" w14:textId="77777777" w:rsidR="00522538" w:rsidRPr="0013484B" w:rsidRDefault="00522538">
      <w:pPr>
        <w:spacing w:after="0" w:line="360" w:lineRule="auto"/>
        <w:jc w:val="both"/>
        <w:rPr>
          <w:rFonts w:ascii="Open Sans" w:hAnsi="Open Sans" w:cs="Open Sans"/>
          <w:sz w:val="20"/>
          <w:szCs w:val="20"/>
        </w:rPr>
      </w:pPr>
      <w:r w:rsidRPr="0013484B">
        <w:rPr>
          <w:rFonts w:ascii="Open Sans" w:eastAsia="Times New Roman" w:hAnsi="Open Sans" w:cs="Open Sans"/>
          <w:i/>
          <w:sz w:val="20"/>
          <w:szCs w:val="20"/>
          <w:lang w:val="es-ES_tradnl" w:eastAsia="es-ES_tradnl"/>
        </w:rPr>
        <w:t>*</w:t>
      </w:r>
      <w:r w:rsidRPr="0013484B">
        <w:rPr>
          <w:rFonts w:ascii="Open Sans" w:eastAsia="Times New Roman" w:hAnsi="Open Sans" w:cs="Open Sans"/>
          <w:b/>
          <w:i/>
          <w:sz w:val="20"/>
          <w:szCs w:val="20"/>
          <w:lang w:val="es-ES_tradnl" w:eastAsia="es-ES_tradnl"/>
        </w:rPr>
        <w:t>Personas con capacidad de gestación</w:t>
      </w:r>
      <w:r w:rsidRPr="0013484B">
        <w:rPr>
          <w:rFonts w:ascii="Open Sans" w:eastAsia="Times New Roman" w:hAnsi="Open Sans" w:cs="Open Sans"/>
          <w:i/>
          <w:sz w:val="20"/>
          <w:szCs w:val="20"/>
          <w:lang w:val="es-ES_tradnl" w:eastAsia="es-ES_tradnl"/>
        </w:rPr>
        <w:t xml:space="preserve">: Son aquellas que </w:t>
      </w:r>
      <w:r w:rsidRPr="0013484B">
        <w:rPr>
          <w:rFonts w:ascii="Open Sans" w:eastAsia="Times New Roman" w:hAnsi="Open Sans" w:cs="Open Sans"/>
          <w:b/>
          <w:i/>
          <w:sz w:val="20"/>
          <w:szCs w:val="20"/>
          <w:lang w:val="es-ES_tradnl" w:eastAsia="es-ES_tradnl"/>
        </w:rPr>
        <w:t>no cumplen</w:t>
      </w:r>
      <w:r w:rsidRPr="0013484B">
        <w:rPr>
          <w:rFonts w:ascii="Open Sans" w:eastAsia="Times New Roman" w:hAnsi="Open Sans" w:cs="Open Sans"/>
          <w:i/>
          <w:sz w:val="20"/>
          <w:szCs w:val="20"/>
          <w:lang w:val="es-ES_tradnl" w:eastAsia="es-ES_tradnl"/>
        </w:rPr>
        <w:t xml:space="preserve"> con los siguientes criterios:</w:t>
      </w:r>
    </w:p>
    <w:p w14:paraId="09055E03" w14:textId="77777777" w:rsidR="00522538" w:rsidRPr="0013484B" w:rsidRDefault="00522538">
      <w:pPr>
        <w:numPr>
          <w:ilvl w:val="0"/>
          <w:numId w:val="10"/>
        </w:numPr>
        <w:suppressAutoHyphens/>
        <w:spacing w:after="0" w:line="360" w:lineRule="auto"/>
        <w:contextualSpacing/>
        <w:jc w:val="both"/>
        <w:rPr>
          <w:rFonts w:ascii="Open Sans" w:hAnsi="Open Sans" w:cs="Open Sans"/>
          <w:sz w:val="20"/>
          <w:szCs w:val="20"/>
        </w:rPr>
      </w:pPr>
      <w:r w:rsidRPr="0013484B">
        <w:rPr>
          <w:rFonts w:ascii="Open Sans" w:eastAsia="Times New Roman" w:hAnsi="Open Sans" w:cs="Open Sans"/>
          <w:i/>
          <w:sz w:val="20"/>
          <w:szCs w:val="20"/>
          <w:lang w:val="es-ES_tradnl" w:eastAsia="es-ES_tradnl"/>
        </w:rPr>
        <w:t>Edad ≥ 50 años y amenorrea natural durante ≥ 1 año (la amenorrea que puede ocurrir después de un tratamiento oncológico no descarta la capacidad de gestación).</w:t>
      </w:r>
    </w:p>
    <w:p w14:paraId="2DF44A3F" w14:textId="77777777" w:rsidR="00522538" w:rsidRPr="0013484B" w:rsidRDefault="00522538">
      <w:pPr>
        <w:numPr>
          <w:ilvl w:val="0"/>
          <w:numId w:val="10"/>
        </w:numPr>
        <w:suppressAutoHyphens/>
        <w:spacing w:after="0" w:line="360" w:lineRule="auto"/>
        <w:contextualSpacing/>
        <w:jc w:val="both"/>
        <w:rPr>
          <w:rFonts w:ascii="Open Sans" w:hAnsi="Open Sans" w:cs="Open Sans"/>
          <w:sz w:val="20"/>
          <w:szCs w:val="20"/>
        </w:rPr>
      </w:pPr>
      <w:r w:rsidRPr="0013484B">
        <w:rPr>
          <w:rFonts w:ascii="Open Sans" w:eastAsia="Times New Roman" w:hAnsi="Open Sans" w:cs="Open Sans"/>
          <w:i/>
          <w:sz w:val="20"/>
          <w:szCs w:val="20"/>
          <w:lang w:val="es-ES_tradnl" w:eastAsia="es-ES_tradnl"/>
        </w:rPr>
        <w:t>Insuficiencia ovárica prematura, confirmada por ginecólogo.</w:t>
      </w:r>
    </w:p>
    <w:p w14:paraId="0FD10C5C" w14:textId="77777777" w:rsidR="00522538" w:rsidRPr="0013484B" w:rsidRDefault="00522538">
      <w:pPr>
        <w:numPr>
          <w:ilvl w:val="0"/>
          <w:numId w:val="10"/>
        </w:numPr>
        <w:suppressAutoHyphens/>
        <w:spacing w:after="0" w:line="360" w:lineRule="auto"/>
        <w:contextualSpacing/>
        <w:jc w:val="both"/>
        <w:rPr>
          <w:rFonts w:ascii="Open Sans" w:hAnsi="Open Sans" w:cs="Open Sans"/>
          <w:sz w:val="20"/>
          <w:szCs w:val="20"/>
        </w:rPr>
      </w:pPr>
      <w:proofErr w:type="spellStart"/>
      <w:r w:rsidRPr="0013484B">
        <w:rPr>
          <w:rFonts w:ascii="Open Sans" w:eastAsia="Times New Roman" w:hAnsi="Open Sans" w:cs="Open Sans"/>
          <w:i/>
          <w:sz w:val="20"/>
          <w:szCs w:val="20"/>
          <w:lang w:val="es-ES_tradnl" w:eastAsia="es-ES_tradnl"/>
        </w:rPr>
        <w:t>Salpingo</w:t>
      </w:r>
      <w:proofErr w:type="spellEnd"/>
      <w:r w:rsidRPr="0013484B">
        <w:rPr>
          <w:rFonts w:ascii="Open Sans" w:eastAsia="Times New Roman" w:hAnsi="Open Sans" w:cs="Open Sans"/>
          <w:i/>
          <w:sz w:val="20"/>
          <w:szCs w:val="20"/>
          <w:lang w:val="es-ES_tradnl" w:eastAsia="es-ES_tradnl"/>
        </w:rPr>
        <w:t xml:space="preserve"> – </w:t>
      </w:r>
      <w:proofErr w:type="spellStart"/>
      <w:r w:rsidRPr="0013484B">
        <w:rPr>
          <w:rFonts w:ascii="Open Sans" w:eastAsia="Times New Roman" w:hAnsi="Open Sans" w:cs="Open Sans"/>
          <w:i/>
          <w:sz w:val="20"/>
          <w:szCs w:val="20"/>
          <w:lang w:val="es-ES_tradnl" w:eastAsia="es-ES_tradnl"/>
        </w:rPr>
        <w:t>oforectomía</w:t>
      </w:r>
      <w:proofErr w:type="spellEnd"/>
      <w:r w:rsidRPr="0013484B">
        <w:rPr>
          <w:rFonts w:ascii="Open Sans" w:eastAsia="Times New Roman" w:hAnsi="Open Sans" w:cs="Open Sans"/>
          <w:i/>
          <w:sz w:val="20"/>
          <w:szCs w:val="20"/>
          <w:lang w:val="es-ES_tradnl" w:eastAsia="es-ES_tradnl"/>
        </w:rPr>
        <w:t xml:space="preserve"> bilateral o </w:t>
      </w:r>
      <w:proofErr w:type="gramStart"/>
      <w:r w:rsidRPr="0013484B">
        <w:rPr>
          <w:rFonts w:ascii="Open Sans" w:eastAsia="Times New Roman" w:hAnsi="Open Sans" w:cs="Open Sans"/>
          <w:i/>
          <w:sz w:val="20"/>
          <w:szCs w:val="20"/>
          <w:lang w:val="es-ES_tradnl" w:eastAsia="es-ES_tradnl"/>
        </w:rPr>
        <w:t>histerectomía previas</w:t>
      </w:r>
      <w:proofErr w:type="gramEnd"/>
      <w:r w:rsidRPr="0013484B">
        <w:rPr>
          <w:rFonts w:ascii="Open Sans" w:eastAsia="Times New Roman" w:hAnsi="Open Sans" w:cs="Open Sans"/>
          <w:i/>
          <w:sz w:val="20"/>
          <w:szCs w:val="20"/>
          <w:lang w:val="es-ES_tradnl" w:eastAsia="es-ES_tradnl"/>
        </w:rPr>
        <w:t>.</w:t>
      </w:r>
    </w:p>
    <w:p w14:paraId="61D3E51C" w14:textId="77777777" w:rsidR="00522538" w:rsidRPr="00081946" w:rsidRDefault="00522538">
      <w:pPr>
        <w:numPr>
          <w:ilvl w:val="0"/>
          <w:numId w:val="10"/>
        </w:numPr>
        <w:suppressAutoHyphens/>
        <w:spacing w:after="0" w:line="360" w:lineRule="auto"/>
        <w:contextualSpacing/>
        <w:jc w:val="both"/>
        <w:rPr>
          <w:rFonts w:ascii="Open Sans" w:hAnsi="Open Sans" w:cs="Open Sans"/>
          <w:sz w:val="20"/>
          <w:szCs w:val="20"/>
          <w:lang w:val="pt-PT"/>
        </w:rPr>
      </w:pPr>
      <w:r w:rsidRPr="00081946">
        <w:rPr>
          <w:rFonts w:ascii="Open Sans" w:eastAsia="Times New Roman" w:hAnsi="Open Sans" w:cs="Open Sans"/>
          <w:i/>
          <w:sz w:val="20"/>
          <w:szCs w:val="20"/>
          <w:lang w:val="pt-PT" w:eastAsia="es-ES_tradnl"/>
        </w:rPr>
        <w:t>Genotipo XY, síndrome de Turner o agenesia uterina.</w:t>
      </w:r>
    </w:p>
    <w:p w14:paraId="19094C26" w14:textId="77777777" w:rsidR="00522538" w:rsidRPr="0013484B" w:rsidRDefault="00522538">
      <w:pPr>
        <w:pageBreakBefore/>
        <w:jc w:val="center"/>
        <w:rPr>
          <w:rFonts w:ascii="Open Sans SemiBold" w:hAnsi="Open Sans SemiBold" w:cs="Open Sans SemiBold"/>
        </w:rPr>
      </w:pPr>
      <w:r w:rsidRPr="0013484B">
        <w:rPr>
          <w:rFonts w:ascii="Open Sans SemiBold" w:eastAsia="Times New Roman" w:hAnsi="Open Sans SemiBold" w:cs="Open Sans SemiBold"/>
          <w:b/>
          <w:lang w:val="es-ES_tradnl" w:eastAsia="es-ES_tradnl"/>
        </w:rPr>
        <w:lastRenderedPageBreak/>
        <w:t>Consentimiento Informado para Paciente</w:t>
      </w:r>
      <w:r w:rsidR="00074297">
        <w:rPr>
          <w:rFonts w:ascii="Open Sans SemiBold" w:eastAsia="Times New Roman" w:hAnsi="Open Sans SemiBold" w:cs="Open Sans SemiBold"/>
          <w:b/>
          <w:lang w:val="es-ES_tradnl" w:eastAsia="es-ES_tradnl"/>
        </w:rPr>
        <w:t>s</w:t>
      </w:r>
    </w:p>
    <w:p w14:paraId="14BB13A4" w14:textId="77777777" w:rsidR="00522538" w:rsidRPr="0013484B" w:rsidRDefault="00522538">
      <w:pPr>
        <w:spacing w:after="0" w:line="480" w:lineRule="auto"/>
        <w:rPr>
          <w:rFonts w:ascii="Open Sans" w:hAnsi="Open Sans" w:cs="Open Sans"/>
          <w:sz w:val="20"/>
          <w:szCs w:val="20"/>
        </w:rPr>
      </w:pPr>
      <w:proofErr w:type="gramStart"/>
      <w:r w:rsidRPr="0013484B">
        <w:rPr>
          <w:rFonts w:ascii="Open Sans" w:eastAsia="Times New Roman" w:hAnsi="Open Sans" w:cs="Open Sans"/>
          <w:sz w:val="20"/>
          <w:szCs w:val="20"/>
          <w:lang w:val="es-ES_tradnl" w:eastAsia="es-ES_tradnl"/>
        </w:rPr>
        <w:t>Quien  suscribe</w:t>
      </w:r>
      <w:proofErr w:type="gramEnd"/>
      <w:r w:rsidRPr="0013484B">
        <w:rPr>
          <w:rFonts w:ascii="Open Sans" w:eastAsia="Times New Roman" w:hAnsi="Open Sans" w:cs="Open Sans"/>
          <w:sz w:val="20"/>
          <w:szCs w:val="20"/>
          <w:lang w:val="es-ES_tradnl" w:eastAsia="es-ES_tradnl"/>
        </w:rPr>
        <w:t>............................................................................................</w:t>
      </w:r>
    </w:p>
    <w:p w14:paraId="67ED3924" w14:textId="77777777" w:rsidR="00522538" w:rsidRPr="0013484B" w:rsidRDefault="00522538">
      <w:pPr>
        <w:spacing w:after="0" w:line="480" w:lineRule="auto"/>
        <w:rPr>
          <w:rFonts w:ascii="Open Sans" w:hAnsi="Open Sans" w:cs="Open Sans"/>
          <w:sz w:val="20"/>
          <w:szCs w:val="20"/>
        </w:rPr>
      </w:pPr>
      <w:r w:rsidRPr="0013484B">
        <w:rPr>
          <w:rFonts w:ascii="Open Sans" w:eastAsia="Times New Roman" w:hAnsi="Open Sans" w:cs="Open Sans"/>
          <w:sz w:val="20"/>
          <w:szCs w:val="20"/>
          <w:lang w:val="es-ES_tradnl" w:eastAsia="es-ES_tradnl"/>
        </w:rPr>
        <w:t>Y su representante legal (en caso que corresponda)…………………………………</w:t>
      </w:r>
      <w:proofErr w:type="gramStart"/>
      <w:r w:rsidRPr="0013484B">
        <w:rPr>
          <w:rFonts w:ascii="Open Sans" w:eastAsia="Times New Roman" w:hAnsi="Open Sans" w:cs="Open Sans"/>
          <w:sz w:val="20"/>
          <w:szCs w:val="20"/>
          <w:lang w:val="es-ES_tradnl" w:eastAsia="es-ES_tradnl"/>
        </w:rPr>
        <w:t>…….</w:t>
      </w:r>
      <w:proofErr w:type="gramEnd"/>
      <w:r w:rsidRPr="0013484B">
        <w:rPr>
          <w:rFonts w:ascii="Open Sans" w:eastAsia="Times New Roman" w:hAnsi="Open Sans" w:cs="Open Sans"/>
          <w:sz w:val="20"/>
          <w:szCs w:val="20"/>
          <w:lang w:val="es-ES_tradnl" w:eastAsia="es-ES_tradnl"/>
        </w:rPr>
        <w:t>.……….</w:t>
      </w:r>
    </w:p>
    <w:p w14:paraId="12B60D9F" w14:textId="77777777" w:rsidR="00522538" w:rsidRPr="0013484B" w:rsidRDefault="00522538">
      <w:pPr>
        <w:spacing w:after="0" w:line="480" w:lineRule="auto"/>
        <w:rPr>
          <w:rFonts w:ascii="Open Sans" w:eastAsia="Times New Roman" w:hAnsi="Open Sans" w:cs="Open Sans"/>
          <w:sz w:val="20"/>
          <w:szCs w:val="20"/>
          <w:lang w:val="es-ES_tradnl" w:eastAsia="es-ES_tradnl"/>
        </w:rPr>
      </w:pPr>
      <w:r w:rsidRPr="0013484B">
        <w:rPr>
          <w:rFonts w:ascii="Open Sans" w:eastAsia="Times New Roman" w:hAnsi="Open Sans" w:cs="Open Sans"/>
          <w:sz w:val="20"/>
          <w:szCs w:val="20"/>
          <w:lang w:val="es-ES_tradnl" w:eastAsia="es-ES_tradnl"/>
        </w:rPr>
        <w:t>Declaro que he sido informada</w:t>
      </w:r>
      <w:r w:rsidR="00074297">
        <w:rPr>
          <w:rFonts w:ascii="Open Sans" w:eastAsia="Times New Roman" w:hAnsi="Open Sans" w:cs="Open Sans"/>
          <w:sz w:val="20"/>
          <w:szCs w:val="20"/>
          <w:lang w:val="es-ES_tradnl" w:eastAsia="es-ES_tradnl"/>
        </w:rPr>
        <w:t>/o</w:t>
      </w:r>
      <w:r w:rsidRPr="0013484B">
        <w:rPr>
          <w:rFonts w:ascii="Open Sans" w:eastAsia="Times New Roman" w:hAnsi="Open Sans" w:cs="Open Sans"/>
          <w:sz w:val="20"/>
          <w:szCs w:val="20"/>
          <w:lang w:val="es-ES_tradnl" w:eastAsia="es-ES_tradnl"/>
        </w:rPr>
        <w:t xml:space="preserve"> con todo detalle por mi médico dermatólogo tratante el Dr/a..........................................................................................................</w:t>
      </w:r>
    </w:p>
    <w:p w14:paraId="6D3543AF" w14:textId="77777777" w:rsidR="00522538" w:rsidRPr="0013484B" w:rsidRDefault="00522538">
      <w:pPr>
        <w:numPr>
          <w:ilvl w:val="0"/>
          <w:numId w:val="21"/>
        </w:numPr>
        <w:spacing w:after="0" w:line="480" w:lineRule="auto"/>
        <w:rPr>
          <w:rFonts w:ascii="Open Sans" w:hAnsi="Open Sans" w:cs="Open Sans"/>
          <w:sz w:val="20"/>
          <w:szCs w:val="20"/>
        </w:rPr>
      </w:pPr>
      <w:r w:rsidRPr="0013484B">
        <w:rPr>
          <w:rFonts w:ascii="Open Sans" w:eastAsia="Times New Roman" w:hAnsi="Open Sans" w:cs="Open Sans"/>
          <w:sz w:val="20"/>
          <w:szCs w:val="20"/>
          <w:lang w:val="es-ES_tradnl" w:eastAsia="es-ES_tradnl"/>
        </w:rPr>
        <w:t xml:space="preserve">Que la </w:t>
      </w:r>
      <w:proofErr w:type="spellStart"/>
      <w:r w:rsidRPr="0013484B">
        <w:rPr>
          <w:rFonts w:ascii="Open Sans" w:eastAsia="Times New Roman" w:hAnsi="Open Sans" w:cs="Open Sans"/>
          <w:b/>
          <w:bCs/>
          <w:sz w:val="20"/>
          <w:szCs w:val="20"/>
          <w:lang w:val="es-ES_tradnl" w:eastAsia="es-ES_tradnl"/>
        </w:rPr>
        <w:t>isotretinoína</w:t>
      </w:r>
      <w:proofErr w:type="spellEnd"/>
      <w:r w:rsidRPr="0013484B">
        <w:rPr>
          <w:rFonts w:ascii="Open Sans" w:eastAsia="Times New Roman" w:hAnsi="Open Sans" w:cs="Open Sans"/>
          <w:sz w:val="20"/>
          <w:szCs w:val="20"/>
          <w:lang w:val="es-ES_tradnl" w:eastAsia="es-ES_tradnl"/>
        </w:rPr>
        <w:t xml:space="preserve"> es un medicamento que está indicado para casos graves de acné, que no han respondido a otros tratamientos. </w:t>
      </w:r>
    </w:p>
    <w:p w14:paraId="2F726FE2" w14:textId="77777777" w:rsidR="00522538" w:rsidRPr="0013484B" w:rsidRDefault="00522538">
      <w:pPr>
        <w:numPr>
          <w:ilvl w:val="0"/>
          <w:numId w:val="23"/>
        </w:numPr>
        <w:spacing w:after="0" w:line="480" w:lineRule="auto"/>
        <w:contextualSpacing/>
        <w:jc w:val="both"/>
        <w:rPr>
          <w:rFonts w:ascii="Open Sans" w:hAnsi="Open Sans" w:cs="Open Sans"/>
          <w:sz w:val="20"/>
          <w:szCs w:val="20"/>
        </w:rPr>
      </w:pPr>
      <w:r w:rsidRPr="0013484B">
        <w:rPr>
          <w:rFonts w:ascii="Open Sans" w:eastAsia="Times New Roman" w:hAnsi="Open Sans" w:cs="Open Sans"/>
          <w:sz w:val="20"/>
          <w:szCs w:val="20"/>
          <w:lang w:val="es-ES_tradnl" w:eastAsia="es-ES_tradnl"/>
        </w:rPr>
        <w:t>Que es un reconocido teratógeno humano: es altamente probable que provoque malformaciones en el embrión en caso de embarazo.</w:t>
      </w:r>
    </w:p>
    <w:p w14:paraId="543B0CBD" w14:textId="77777777" w:rsidR="00522538" w:rsidRPr="0013484B" w:rsidRDefault="00522538">
      <w:pPr>
        <w:numPr>
          <w:ilvl w:val="0"/>
          <w:numId w:val="16"/>
        </w:numPr>
        <w:suppressAutoHyphens/>
        <w:spacing w:after="0" w:line="480" w:lineRule="auto"/>
        <w:contextualSpacing/>
        <w:jc w:val="both"/>
        <w:rPr>
          <w:rFonts w:ascii="Open Sans" w:hAnsi="Open Sans" w:cs="Open Sans"/>
          <w:sz w:val="20"/>
          <w:szCs w:val="20"/>
        </w:rPr>
      </w:pPr>
      <w:r w:rsidRPr="0013484B">
        <w:rPr>
          <w:rFonts w:ascii="Open Sans" w:eastAsia="Times New Roman" w:hAnsi="Open Sans" w:cs="Open Sans"/>
          <w:b/>
          <w:sz w:val="20"/>
          <w:szCs w:val="20"/>
          <w:lang w:val="es-ES_tradnl" w:eastAsia="es-ES_tradnl"/>
        </w:rPr>
        <w:t xml:space="preserve">Para personas que reciban </w:t>
      </w:r>
      <w:proofErr w:type="spellStart"/>
      <w:r w:rsidRPr="0013484B">
        <w:rPr>
          <w:rFonts w:ascii="Open Sans" w:eastAsia="Times New Roman" w:hAnsi="Open Sans" w:cs="Open Sans"/>
          <w:b/>
          <w:sz w:val="20"/>
          <w:szCs w:val="20"/>
          <w:lang w:val="es-ES_tradnl" w:eastAsia="es-ES_tradnl"/>
        </w:rPr>
        <w:t>isotretinoína</w:t>
      </w:r>
      <w:proofErr w:type="spellEnd"/>
      <w:r w:rsidRPr="0013484B">
        <w:rPr>
          <w:rFonts w:ascii="Open Sans" w:eastAsia="Times New Roman" w:hAnsi="Open Sans" w:cs="Open Sans"/>
          <w:sz w:val="20"/>
          <w:szCs w:val="20"/>
          <w:lang w:val="es-ES_tradnl" w:eastAsia="es-ES_tradnl"/>
        </w:rPr>
        <w:t xml:space="preserve"> </w:t>
      </w:r>
      <w:r w:rsidRPr="0013484B">
        <w:rPr>
          <w:rFonts w:ascii="Open Sans" w:eastAsia="Times New Roman" w:hAnsi="Open Sans" w:cs="Open Sans"/>
          <w:b/>
          <w:sz w:val="20"/>
          <w:szCs w:val="20"/>
          <w:lang w:val="es-ES_tradnl" w:eastAsia="es-ES_tradnl"/>
        </w:rPr>
        <w:t>y tengan</w:t>
      </w:r>
      <w:r w:rsidRPr="0013484B">
        <w:rPr>
          <w:rFonts w:ascii="Open Sans" w:eastAsia="Times New Roman" w:hAnsi="Open Sans" w:cs="Open Sans"/>
          <w:sz w:val="20"/>
          <w:szCs w:val="20"/>
          <w:lang w:val="es-ES_tradnl" w:eastAsia="es-ES_tradnl"/>
        </w:rPr>
        <w:t xml:space="preserve"> </w:t>
      </w:r>
      <w:r w:rsidRPr="0013484B">
        <w:rPr>
          <w:rFonts w:ascii="Open Sans" w:eastAsia="Times New Roman" w:hAnsi="Open Sans" w:cs="Open Sans"/>
          <w:b/>
          <w:sz w:val="20"/>
          <w:szCs w:val="20"/>
          <w:lang w:val="es-ES_tradnl" w:eastAsia="es-ES_tradnl"/>
        </w:rPr>
        <w:t xml:space="preserve">capacidad de gestación: </w:t>
      </w:r>
    </w:p>
    <w:p w14:paraId="78648E1E" w14:textId="77777777" w:rsidR="00522538" w:rsidRPr="0013484B" w:rsidRDefault="00522538">
      <w:pPr>
        <w:numPr>
          <w:ilvl w:val="0"/>
          <w:numId w:val="22"/>
        </w:numPr>
        <w:suppressAutoHyphens/>
        <w:spacing w:after="0" w:line="480" w:lineRule="auto"/>
        <w:contextualSpacing/>
        <w:jc w:val="both"/>
        <w:rPr>
          <w:rFonts w:ascii="Open Sans" w:hAnsi="Open Sans" w:cs="Open Sans"/>
          <w:sz w:val="20"/>
          <w:szCs w:val="20"/>
        </w:rPr>
      </w:pPr>
      <w:r w:rsidRPr="0013484B">
        <w:rPr>
          <w:rFonts w:ascii="Open Sans" w:eastAsia="Times New Roman" w:hAnsi="Open Sans" w:cs="Open Sans"/>
          <w:sz w:val="20"/>
          <w:szCs w:val="20"/>
          <w:lang w:val="es-ES_tradnl" w:eastAsia="es-ES_tradnl"/>
        </w:rPr>
        <w:t xml:space="preserve">Que en este momento no me encuentro embarazada de acuerdo al resultado </w:t>
      </w:r>
      <w:proofErr w:type="gramStart"/>
      <w:r w:rsidRPr="0013484B">
        <w:rPr>
          <w:rFonts w:ascii="Open Sans" w:eastAsia="Times New Roman" w:hAnsi="Open Sans" w:cs="Open Sans"/>
          <w:sz w:val="20"/>
          <w:szCs w:val="20"/>
          <w:lang w:val="es-ES_tradnl" w:eastAsia="es-ES_tradnl"/>
        </w:rPr>
        <w:t>de  los</w:t>
      </w:r>
      <w:proofErr w:type="gramEnd"/>
      <w:r w:rsidRPr="0013484B">
        <w:rPr>
          <w:rFonts w:ascii="Open Sans" w:eastAsia="Times New Roman" w:hAnsi="Open Sans" w:cs="Open Sans"/>
          <w:sz w:val="20"/>
          <w:szCs w:val="20"/>
          <w:lang w:val="es-ES_tradnl" w:eastAsia="es-ES_tradnl"/>
        </w:rPr>
        <w:t xml:space="preserve"> estudios que mi médico me indicó, que no tengo ninguna duda al respecto. Que no está en mis planes quedar embarazada durante el tratamiento ni en las cinco semanas siguientes a finalizarlo por lo que adoptaré dos métodos anticonceptivos eficaces uno de ellos de barrera (preservativo) cuatro semanas antes de empezar el tratamiento, durante el mismo y en las cinco semanas siguientes a finalizarlo. </w:t>
      </w:r>
    </w:p>
    <w:p w14:paraId="44ACFE79" w14:textId="77777777" w:rsidR="00522538" w:rsidRPr="0013484B" w:rsidRDefault="00522538">
      <w:pPr>
        <w:numPr>
          <w:ilvl w:val="0"/>
          <w:numId w:val="22"/>
        </w:numPr>
        <w:suppressAutoHyphens/>
        <w:spacing w:after="0" w:line="480" w:lineRule="auto"/>
        <w:contextualSpacing/>
        <w:jc w:val="both"/>
        <w:rPr>
          <w:rFonts w:ascii="Open Sans" w:hAnsi="Open Sans" w:cs="Open Sans"/>
          <w:sz w:val="20"/>
          <w:szCs w:val="20"/>
        </w:rPr>
      </w:pPr>
      <w:r w:rsidRPr="0013484B">
        <w:rPr>
          <w:rFonts w:ascii="Open Sans" w:eastAsia="Times New Roman" w:hAnsi="Open Sans" w:cs="Open Sans"/>
          <w:sz w:val="20"/>
          <w:szCs w:val="20"/>
          <w:lang w:val="es-ES_tradnl" w:eastAsia="es-ES_tradnl"/>
        </w:rPr>
        <w:t xml:space="preserve">Que deberé realizarme </w:t>
      </w:r>
      <w:proofErr w:type="gramStart"/>
      <w:r w:rsidRPr="0013484B">
        <w:rPr>
          <w:rFonts w:ascii="Open Sans" w:eastAsia="Times New Roman" w:hAnsi="Open Sans" w:cs="Open Sans"/>
          <w:sz w:val="20"/>
          <w:szCs w:val="20"/>
          <w:lang w:val="es-ES_tradnl" w:eastAsia="es-ES_tradnl"/>
        </w:rPr>
        <w:t>un test</w:t>
      </w:r>
      <w:proofErr w:type="gramEnd"/>
      <w:r w:rsidRPr="0013484B">
        <w:rPr>
          <w:rFonts w:ascii="Open Sans" w:eastAsia="Times New Roman" w:hAnsi="Open Sans" w:cs="Open Sans"/>
          <w:sz w:val="20"/>
          <w:szCs w:val="20"/>
          <w:lang w:val="es-ES_tradnl" w:eastAsia="es-ES_tradnl"/>
        </w:rPr>
        <w:t xml:space="preserve"> de embarazo antes del inicio del tratamiento,  mensual durante el mismo, y un mes después de finalizado, según la indicación de mi médico.</w:t>
      </w:r>
    </w:p>
    <w:p w14:paraId="3BAB3F40" w14:textId="77777777" w:rsidR="00522538" w:rsidRPr="0013484B" w:rsidRDefault="00522538">
      <w:pPr>
        <w:numPr>
          <w:ilvl w:val="0"/>
          <w:numId w:val="17"/>
        </w:numPr>
        <w:suppressAutoHyphens/>
        <w:spacing w:after="0" w:line="480" w:lineRule="auto"/>
        <w:contextualSpacing/>
        <w:jc w:val="both"/>
        <w:rPr>
          <w:rFonts w:ascii="Open Sans" w:hAnsi="Open Sans" w:cs="Open Sans"/>
          <w:sz w:val="20"/>
          <w:szCs w:val="20"/>
        </w:rPr>
      </w:pPr>
      <w:r w:rsidRPr="0013484B">
        <w:rPr>
          <w:rFonts w:ascii="Open Sans" w:eastAsia="Times New Roman" w:hAnsi="Open Sans" w:cs="Open Sans"/>
          <w:sz w:val="20"/>
          <w:szCs w:val="20"/>
          <w:lang w:val="es-ES_tradnl" w:eastAsia="es-ES_tradnl"/>
        </w:rPr>
        <w:t xml:space="preserve">Que deberé realizarme un </w:t>
      </w:r>
      <w:proofErr w:type="spellStart"/>
      <w:r w:rsidRPr="0013484B">
        <w:rPr>
          <w:rFonts w:ascii="Open Sans" w:eastAsia="Times New Roman" w:hAnsi="Open Sans" w:cs="Open Sans"/>
          <w:sz w:val="20"/>
          <w:szCs w:val="20"/>
          <w:lang w:val="es-ES_tradnl" w:eastAsia="es-ES_tradnl"/>
        </w:rPr>
        <w:t>lipidograma</w:t>
      </w:r>
      <w:proofErr w:type="spellEnd"/>
      <w:r w:rsidRPr="0013484B">
        <w:rPr>
          <w:rFonts w:ascii="Open Sans" w:eastAsia="Times New Roman" w:hAnsi="Open Sans" w:cs="Open Sans"/>
          <w:sz w:val="20"/>
          <w:szCs w:val="20"/>
          <w:lang w:val="es-ES_tradnl" w:eastAsia="es-ES_tradnl"/>
        </w:rPr>
        <w:t xml:space="preserve"> y un funcional y </w:t>
      </w:r>
      <w:proofErr w:type="spellStart"/>
      <w:r w:rsidRPr="0013484B">
        <w:rPr>
          <w:rFonts w:ascii="Open Sans" w:eastAsia="Times New Roman" w:hAnsi="Open Sans" w:cs="Open Sans"/>
          <w:sz w:val="20"/>
          <w:szCs w:val="20"/>
          <w:lang w:val="es-ES_tradnl" w:eastAsia="es-ES_tradnl"/>
        </w:rPr>
        <w:t>enzimograma</w:t>
      </w:r>
      <w:proofErr w:type="spellEnd"/>
      <w:r w:rsidRPr="0013484B">
        <w:rPr>
          <w:rFonts w:ascii="Open Sans" w:eastAsia="Times New Roman" w:hAnsi="Open Sans" w:cs="Open Sans"/>
          <w:sz w:val="20"/>
          <w:szCs w:val="20"/>
          <w:lang w:val="es-ES_tradnl" w:eastAsia="es-ES_tradnl"/>
        </w:rPr>
        <w:t xml:space="preserve"> hepático previo al inicio del tratamiento, un mes después de iniciar el mismo y luego en </w:t>
      </w:r>
      <w:r w:rsidRPr="0013484B">
        <w:rPr>
          <w:rFonts w:ascii="Open Sans" w:eastAsia="Times New Roman" w:hAnsi="Open Sans" w:cs="Open Sans"/>
          <w:sz w:val="20"/>
          <w:szCs w:val="20"/>
          <w:lang w:val="es-ES_tradnl" w:eastAsia="es-ES_tradnl"/>
        </w:rPr>
        <w:lastRenderedPageBreak/>
        <w:t>intervalos trimestrales, salvo que mi médico me los indique con un intervalo menor.</w:t>
      </w:r>
    </w:p>
    <w:p w14:paraId="33A6452E" w14:textId="77777777" w:rsidR="00522538" w:rsidRPr="0013484B" w:rsidRDefault="00522538">
      <w:pPr>
        <w:numPr>
          <w:ilvl w:val="0"/>
          <w:numId w:val="18"/>
        </w:numPr>
        <w:suppressAutoHyphens/>
        <w:spacing w:after="0" w:line="480" w:lineRule="auto"/>
        <w:contextualSpacing/>
        <w:jc w:val="both"/>
        <w:rPr>
          <w:rFonts w:ascii="Open Sans" w:hAnsi="Open Sans" w:cs="Open Sans"/>
          <w:sz w:val="20"/>
          <w:szCs w:val="20"/>
        </w:rPr>
      </w:pPr>
      <w:r w:rsidRPr="0013484B">
        <w:rPr>
          <w:rFonts w:ascii="Open Sans" w:eastAsia="Times New Roman" w:hAnsi="Open Sans" w:cs="Open Sans"/>
          <w:sz w:val="20"/>
          <w:szCs w:val="20"/>
          <w:lang w:val="es-ES_tradnl" w:eastAsia="es-ES_tradnl"/>
        </w:rPr>
        <w:t xml:space="preserve">Que notificaré a mi médico tratante toda sospecha de Reacción Adversa vinculada a </w:t>
      </w:r>
      <w:proofErr w:type="spellStart"/>
      <w:r w:rsidRPr="0013484B">
        <w:rPr>
          <w:rFonts w:ascii="Open Sans" w:eastAsia="Times New Roman" w:hAnsi="Open Sans" w:cs="Open Sans"/>
          <w:sz w:val="20"/>
          <w:szCs w:val="20"/>
          <w:lang w:val="es-ES_tradnl" w:eastAsia="es-ES_tradnl"/>
        </w:rPr>
        <w:t>Isotretinoína</w:t>
      </w:r>
      <w:proofErr w:type="spellEnd"/>
      <w:r w:rsidRPr="0013484B">
        <w:rPr>
          <w:rFonts w:ascii="Open Sans" w:eastAsia="Times New Roman" w:hAnsi="Open Sans" w:cs="Open Sans"/>
          <w:sz w:val="20"/>
          <w:szCs w:val="20"/>
          <w:lang w:val="es-ES_tradnl" w:eastAsia="es-ES_tradnl"/>
        </w:rPr>
        <w:t xml:space="preserve"> que presente durante el tratamiento.</w:t>
      </w:r>
    </w:p>
    <w:p w14:paraId="0CB8C1C4" w14:textId="77777777" w:rsidR="00522538" w:rsidRPr="0013484B" w:rsidRDefault="00522538">
      <w:pPr>
        <w:numPr>
          <w:ilvl w:val="0"/>
          <w:numId w:val="19"/>
        </w:numPr>
        <w:suppressAutoHyphens/>
        <w:spacing w:after="0" w:line="480" w:lineRule="auto"/>
        <w:contextualSpacing/>
        <w:jc w:val="both"/>
        <w:rPr>
          <w:rFonts w:ascii="Open Sans" w:hAnsi="Open Sans" w:cs="Open Sans"/>
          <w:sz w:val="20"/>
          <w:szCs w:val="20"/>
        </w:rPr>
      </w:pPr>
      <w:r w:rsidRPr="0013484B">
        <w:rPr>
          <w:rFonts w:ascii="Open Sans" w:eastAsia="Times New Roman" w:hAnsi="Open Sans" w:cs="Open Sans"/>
          <w:sz w:val="20"/>
          <w:szCs w:val="20"/>
          <w:lang w:val="es-ES_tradnl" w:eastAsia="es-ES_tradnl"/>
        </w:rPr>
        <w:t xml:space="preserve">Que autorizo informar al Ministerio de Salud Pública los datos necesarios para cumplir con el seguimiento de mi tratamiento de acuerdo a lo dispuesto por el Artículo 9º de la </w:t>
      </w:r>
      <w:r w:rsidRPr="0013484B">
        <w:rPr>
          <w:rFonts w:ascii="Open Sans" w:eastAsia="Times New Roman" w:hAnsi="Open Sans" w:cs="Open Sans"/>
          <w:b/>
          <w:bCs/>
          <w:sz w:val="20"/>
          <w:szCs w:val="20"/>
          <w:lang w:val="es-ES_tradnl" w:eastAsia="es-ES_tradnl"/>
        </w:rPr>
        <w:t xml:space="preserve">Ley Nº 18.331 del 18 agosto de 2008 - Nº 27549: PROTECCIÓN DE DATOS PERSONALES Y ACCIÓN DE "HABEAS DATA”,  </w:t>
      </w:r>
      <w:r w:rsidRPr="0013484B">
        <w:rPr>
          <w:rFonts w:ascii="Open Sans" w:eastAsia="Times New Roman" w:hAnsi="Open Sans" w:cs="Open Sans"/>
          <w:sz w:val="20"/>
          <w:szCs w:val="20"/>
          <w:lang w:val="es-ES_tradnl" w:eastAsia="es-ES_tradnl"/>
        </w:rPr>
        <w:t xml:space="preserve">así </w:t>
      </w:r>
      <w:proofErr w:type="gramStart"/>
      <w:r w:rsidRPr="0013484B">
        <w:rPr>
          <w:rFonts w:ascii="Open Sans" w:eastAsia="Times New Roman" w:hAnsi="Open Sans" w:cs="Open Sans"/>
          <w:sz w:val="20"/>
          <w:szCs w:val="20"/>
          <w:lang w:val="es-ES_tradnl" w:eastAsia="es-ES_tradnl"/>
        </w:rPr>
        <w:t>como  las</w:t>
      </w:r>
      <w:proofErr w:type="gramEnd"/>
      <w:r w:rsidRPr="0013484B">
        <w:rPr>
          <w:rFonts w:ascii="Open Sans" w:eastAsia="Times New Roman" w:hAnsi="Open Sans" w:cs="Open Sans"/>
          <w:sz w:val="20"/>
          <w:szCs w:val="20"/>
          <w:lang w:val="es-ES_tradnl" w:eastAsia="es-ES_tradnl"/>
        </w:rPr>
        <w:t xml:space="preserve"> reacciones adversas que pueda presentar durante el mismo.</w:t>
      </w:r>
    </w:p>
    <w:p w14:paraId="26EE3DB1" w14:textId="77777777" w:rsidR="00522538" w:rsidRPr="0013484B" w:rsidRDefault="00522538">
      <w:pPr>
        <w:suppressAutoHyphens/>
        <w:spacing w:after="0" w:line="480" w:lineRule="auto"/>
        <w:ind w:left="360"/>
        <w:contextualSpacing/>
        <w:jc w:val="both"/>
        <w:rPr>
          <w:rFonts w:ascii="Open Sans" w:eastAsia="Times New Roman" w:hAnsi="Open Sans" w:cs="Open Sans"/>
          <w:sz w:val="20"/>
          <w:szCs w:val="20"/>
          <w:lang w:val="es-ES_tradnl" w:eastAsia="es-ES_tradnl"/>
        </w:rPr>
      </w:pPr>
      <w:r w:rsidRPr="0013484B">
        <w:rPr>
          <w:rFonts w:ascii="Open Sans" w:eastAsia="Times New Roman" w:hAnsi="Open Sans" w:cs="Open Sans"/>
          <w:sz w:val="20"/>
          <w:szCs w:val="20"/>
          <w:lang w:val="es-ES_tradnl" w:eastAsia="es-ES_tradnl"/>
        </w:rPr>
        <w:t>Con el asesoramiento de mi médico tratante y ante su presencia, firmo el presente consentimiento.</w:t>
      </w:r>
    </w:p>
    <w:tbl>
      <w:tblPr>
        <w:tblW w:w="9923" w:type="dxa"/>
        <w:tblInd w:w="-454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1666"/>
        <w:gridCol w:w="141"/>
        <w:gridCol w:w="1278"/>
        <w:gridCol w:w="852"/>
        <w:gridCol w:w="992"/>
        <w:gridCol w:w="425"/>
        <w:gridCol w:w="33"/>
        <w:gridCol w:w="536"/>
        <w:gridCol w:w="707"/>
        <w:gridCol w:w="567"/>
        <w:gridCol w:w="998"/>
        <w:gridCol w:w="1273"/>
        <w:gridCol w:w="455"/>
      </w:tblGrid>
      <w:tr w:rsidR="00522538" w14:paraId="4BD8C098" w14:textId="77777777"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C17FB4" w14:textId="77777777" w:rsidR="00522538" w:rsidRDefault="00522538">
            <w:pPr>
              <w:spacing w:before="120" w:after="0" w:line="240" w:lineRule="auto"/>
              <w:jc w:val="both"/>
              <w:rPr>
                <w:rFonts w:ascii="Open Sans" w:hAnsi="Open Sans"/>
              </w:rPr>
            </w:pPr>
            <w:r>
              <w:rPr>
                <w:rFonts w:ascii="Open Sans" w:eastAsia="Times New Roman" w:hAnsi="Open Sans" w:cs="Verdana"/>
                <w:b/>
                <w:bCs/>
                <w:iCs/>
                <w:sz w:val="20"/>
                <w:szCs w:val="20"/>
                <w:lang w:val="es-ES_tradnl" w:eastAsia="es-ES"/>
              </w:rPr>
              <w:t xml:space="preserve">Lugar                                                                                      </w:t>
            </w:r>
          </w:p>
        </w:tc>
        <w:tc>
          <w:tcPr>
            <w:tcW w:w="36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4CCC0C" w14:textId="77777777" w:rsidR="00522538" w:rsidRDefault="00522538">
            <w:pPr>
              <w:snapToGrid w:val="0"/>
              <w:spacing w:before="120" w:after="0" w:line="240" w:lineRule="auto"/>
              <w:jc w:val="both"/>
              <w:rPr>
                <w:rFonts w:ascii="Open Sans" w:eastAsia="Times New Roman" w:hAnsi="Open Sans" w:cs="Verdana"/>
                <w:b/>
                <w:bCs/>
                <w:iCs/>
                <w:sz w:val="20"/>
                <w:szCs w:val="20"/>
                <w:lang w:val="es-ES_tradnl" w:eastAsia="es-ES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3CAFEB" w14:textId="77777777" w:rsidR="00522538" w:rsidRDefault="00522538">
            <w:pPr>
              <w:spacing w:before="120" w:after="0" w:line="240" w:lineRule="auto"/>
              <w:jc w:val="both"/>
              <w:rPr>
                <w:rFonts w:ascii="Open Sans" w:hAnsi="Open Sans"/>
              </w:rPr>
            </w:pPr>
            <w:r>
              <w:rPr>
                <w:rFonts w:ascii="Open Sans" w:eastAsia="Times New Roman" w:hAnsi="Open Sans" w:cs="Verdana"/>
                <w:b/>
                <w:bCs/>
                <w:iCs/>
                <w:sz w:val="20"/>
                <w:szCs w:val="20"/>
                <w:lang w:val="es-ES_tradnl" w:eastAsia="es-ES"/>
              </w:rPr>
              <w:t xml:space="preserve">Fecha </w:t>
            </w:r>
          </w:p>
        </w:tc>
        <w:tc>
          <w:tcPr>
            <w:tcW w:w="32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358FC2" w14:textId="77777777" w:rsidR="00522538" w:rsidRDefault="00522538">
            <w:pPr>
              <w:snapToGrid w:val="0"/>
              <w:spacing w:before="120" w:after="0" w:line="240" w:lineRule="auto"/>
              <w:jc w:val="both"/>
              <w:rPr>
                <w:rFonts w:ascii="Open Sans" w:eastAsia="Times New Roman" w:hAnsi="Open Sans" w:cs="Verdana"/>
                <w:b/>
                <w:bCs/>
                <w:iCs/>
                <w:sz w:val="20"/>
                <w:szCs w:val="20"/>
                <w:lang w:val="es-ES_tradnl" w:eastAsia="es-ES"/>
              </w:rPr>
            </w:pPr>
          </w:p>
        </w:tc>
      </w:tr>
      <w:tr w:rsidR="00522538" w14:paraId="15A4194D" w14:textId="77777777">
        <w:tc>
          <w:tcPr>
            <w:tcW w:w="992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</w:tcPr>
          <w:p w14:paraId="55616D1F" w14:textId="77777777" w:rsidR="00522538" w:rsidRDefault="00522538">
            <w:pPr>
              <w:numPr>
                <w:ilvl w:val="0"/>
                <w:numId w:val="20"/>
              </w:numPr>
              <w:suppressAutoHyphens/>
              <w:spacing w:before="120" w:after="0" w:line="240" w:lineRule="auto"/>
              <w:rPr>
                <w:rFonts w:ascii="Open Sans" w:hAnsi="Open Sans"/>
              </w:rPr>
            </w:pPr>
            <w:r>
              <w:rPr>
                <w:rFonts w:ascii="Open Sans" w:eastAsia="Times New Roman" w:hAnsi="Open Sans" w:cs="Verdana"/>
                <w:b/>
                <w:bCs/>
                <w:iCs/>
                <w:sz w:val="20"/>
                <w:szCs w:val="20"/>
                <w:lang w:val="es-ES_tradnl" w:eastAsia="es-ES"/>
              </w:rPr>
              <w:t>Datos del Paciente</w:t>
            </w:r>
          </w:p>
        </w:tc>
      </w:tr>
      <w:tr w:rsidR="00522538" w14:paraId="3F69075A" w14:textId="77777777">
        <w:tc>
          <w:tcPr>
            <w:tcW w:w="53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6B6D0C" w14:textId="77777777" w:rsidR="00522538" w:rsidRDefault="00522538">
            <w:pPr>
              <w:spacing w:before="120" w:after="0" w:line="240" w:lineRule="auto"/>
              <w:jc w:val="center"/>
              <w:rPr>
                <w:rFonts w:ascii="Open Sans" w:hAnsi="Open Sans"/>
              </w:rPr>
            </w:pPr>
            <w:r>
              <w:rPr>
                <w:rFonts w:ascii="Open Sans" w:eastAsia="Times New Roman" w:hAnsi="Open Sans" w:cs="Verdana"/>
                <w:bCs/>
                <w:iCs/>
                <w:sz w:val="20"/>
                <w:szCs w:val="20"/>
                <w:lang w:val="es-ES_tradnl" w:eastAsia="es-ES"/>
              </w:rPr>
              <w:t>Nombre y Apellidos</w:t>
            </w:r>
          </w:p>
        </w:tc>
        <w:tc>
          <w:tcPr>
            <w:tcW w:w="45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43498A" w14:textId="77777777" w:rsidR="00522538" w:rsidRDefault="00522538">
            <w:pPr>
              <w:snapToGrid w:val="0"/>
              <w:spacing w:before="120" w:after="0" w:line="240" w:lineRule="auto"/>
              <w:jc w:val="center"/>
              <w:rPr>
                <w:rFonts w:ascii="Open Sans" w:eastAsia="Times New Roman" w:hAnsi="Open Sans" w:cs="Verdana"/>
                <w:bCs/>
                <w:iCs/>
                <w:sz w:val="20"/>
                <w:szCs w:val="20"/>
                <w:lang w:val="es-ES_tradnl" w:eastAsia="es-ES"/>
              </w:rPr>
            </w:pPr>
            <w:r>
              <w:rPr>
                <w:rFonts w:ascii="Open Sans" w:eastAsia="Times New Roman" w:hAnsi="Open Sans" w:cs="Verdana"/>
                <w:bCs/>
                <w:iCs/>
                <w:sz w:val="20"/>
                <w:szCs w:val="20"/>
                <w:lang w:val="es-ES_tradnl" w:eastAsia="es-ES"/>
              </w:rPr>
              <w:t>Cédula de Identidad</w:t>
            </w:r>
          </w:p>
        </w:tc>
      </w:tr>
      <w:tr w:rsidR="00522538" w14:paraId="0B3C8542" w14:textId="77777777">
        <w:tc>
          <w:tcPr>
            <w:tcW w:w="53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4BE7D4" w14:textId="77777777" w:rsidR="00522538" w:rsidRDefault="00522538">
            <w:pPr>
              <w:snapToGrid w:val="0"/>
              <w:spacing w:before="120" w:after="0" w:line="240" w:lineRule="auto"/>
              <w:jc w:val="center"/>
              <w:rPr>
                <w:rFonts w:ascii="Open Sans" w:eastAsia="Times New Roman" w:hAnsi="Open Sans" w:cs="Verdana"/>
                <w:bCs/>
                <w:iCs/>
                <w:sz w:val="20"/>
                <w:szCs w:val="20"/>
                <w:lang w:val="es-ES_tradnl" w:eastAsia="es-ES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098B93" w14:textId="77777777" w:rsidR="00522538" w:rsidRDefault="00522538">
            <w:pPr>
              <w:snapToGrid w:val="0"/>
              <w:spacing w:before="120" w:after="0" w:line="240" w:lineRule="auto"/>
              <w:jc w:val="center"/>
              <w:rPr>
                <w:rFonts w:ascii="Open Sans" w:eastAsia="Times New Roman" w:hAnsi="Open Sans" w:cs="Verdana"/>
                <w:bCs/>
                <w:iCs/>
                <w:sz w:val="20"/>
                <w:szCs w:val="20"/>
                <w:lang w:val="es-ES_tradnl" w:eastAsia="es-ES"/>
              </w:rPr>
            </w:pPr>
          </w:p>
        </w:tc>
      </w:tr>
      <w:tr w:rsidR="00522538" w14:paraId="51E850FA" w14:textId="77777777">
        <w:tc>
          <w:tcPr>
            <w:tcW w:w="53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D0FC4F" w14:textId="77777777" w:rsidR="00522538" w:rsidRDefault="00522538">
            <w:pPr>
              <w:snapToGrid w:val="0"/>
              <w:spacing w:before="120" w:after="0" w:line="240" w:lineRule="auto"/>
              <w:jc w:val="center"/>
              <w:rPr>
                <w:rFonts w:ascii="Open Sans" w:eastAsia="Times New Roman" w:hAnsi="Open Sans" w:cs="Verdana"/>
                <w:bCs/>
                <w:iCs/>
                <w:sz w:val="20"/>
                <w:szCs w:val="20"/>
                <w:lang w:val="es-ES_tradnl" w:eastAsia="es-ES"/>
              </w:rPr>
            </w:pPr>
            <w:r>
              <w:rPr>
                <w:rFonts w:ascii="Open Sans" w:eastAsia="Times New Roman" w:hAnsi="Open Sans" w:cs="Verdana"/>
                <w:bCs/>
                <w:iCs/>
                <w:sz w:val="20"/>
                <w:szCs w:val="20"/>
                <w:lang w:val="es-ES_tradnl" w:eastAsia="es-ES"/>
              </w:rPr>
              <w:t>Teléfono</w:t>
            </w:r>
          </w:p>
        </w:tc>
        <w:tc>
          <w:tcPr>
            <w:tcW w:w="45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6C398B" w14:textId="77777777" w:rsidR="00522538" w:rsidRDefault="00522538">
            <w:pPr>
              <w:snapToGrid w:val="0"/>
              <w:spacing w:before="120" w:after="0" w:line="240" w:lineRule="auto"/>
              <w:jc w:val="center"/>
              <w:rPr>
                <w:rFonts w:ascii="Open Sans" w:eastAsia="Times New Roman" w:hAnsi="Open Sans" w:cs="Verdana"/>
                <w:bCs/>
                <w:iCs/>
                <w:sz w:val="20"/>
                <w:szCs w:val="20"/>
                <w:lang w:val="es-ES_tradnl" w:eastAsia="es-ES"/>
              </w:rPr>
            </w:pPr>
            <w:r>
              <w:rPr>
                <w:rFonts w:ascii="Open Sans" w:eastAsia="Verdana" w:hAnsi="Open Sans" w:cs="Verdana"/>
                <w:bCs/>
                <w:iCs/>
                <w:sz w:val="20"/>
                <w:szCs w:val="20"/>
                <w:lang w:val="es-ES_tradnl" w:eastAsia="es-ES"/>
              </w:rPr>
              <w:t xml:space="preserve">      </w:t>
            </w:r>
            <w:r>
              <w:rPr>
                <w:rFonts w:ascii="Open Sans" w:eastAsia="Times New Roman" w:hAnsi="Open Sans" w:cs="Verdana"/>
                <w:bCs/>
                <w:iCs/>
                <w:sz w:val="20"/>
                <w:szCs w:val="20"/>
                <w:lang w:val="es-ES_tradnl" w:eastAsia="es-ES"/>
              </w:rPr>
              <w:t>Correo Electrónico</w:t>
            </w:r>
          </w:p>
        </w:tc>
      </w:tr>
      <w:tr w:rsidR="00522538" w14:paraId="3D2B9A9A" w14:textId="77777777">
        <w:tc>
          <w:tcPr>
            <w:tcW w:w="53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76B99" w14:textId="77777777" w:rsidR="00522538" w:rsidRDefault="00522538">
            <w:pPr>
              <w:spacing w:before="120" w:after="0" w:line="240" w:lineRule="auto"/>
              <w:rPr>
                <w:rFonts w:ascii="Open Sans" w:hAnsi="Open Sans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67B22F" w14:textId="77777777" w:rsidR="00522538" w:rsidRDefault="00522538">
            <w:pPr>
              <w:snapToGrid w:val="0"/>
              <w:spacing w:before="120" w:after="0" w:line="240" w:lineRule="auto"/>
              <w:jc w:val="center"/>
              <w:rPr>
                <w:rFonts w:ascii="Open Sans" w:eastAsia="Times New Roman" w:hAnsi="Open Sans" w:cs="Verdana"/>
                <w:bCs/>
                <w:iCs/>
                <w:sz w:val="20"/>
                <w:szCs w:val="20"/>
                <w:lang w:val="es-ES_tradnl" w:eastAsia="es-ES"/>
              </w:rPr>
            </w:pPr>
          </w:p>
        </w:tc>
      </w:tr>
      <w:tr w:rsidR="00522538" w14:paraId="43531FB1" w14:textId="77777777">
        <w:tc>
          <w:tcPr>
            <w:tcW w:w="992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D6E494" w14:textId="77777777" w:rsidR="00522538" w:rsidRDefault="00522538">
            <w:pPr>
              <w:spacing w:before="120" w:after="0" w:line="240" w:lineRule="auto"/>
              <w:rPr>
                <w:rFonts w:ascii="Open Sans" w:hAnsi="Open Sans"/>
              </w:rPr>
            </w:pPr>
            <w:r>
              <w:rPr>
                <w:rFonts w:ascii="Open Sans" w:eastAsia="Times New Roman" w:hAnsi="Open Sans" w:cs="Verdana"/>
                <w:bCs/>
                <w:iCs/>
                <w:sz w:val="20"/>
                <w:szCs w:val="20"/>
                <w:lang w:val="es-ES_tradnl" w:eastAsia="es-ES"/>
              </w:rPr>
              <w:t xml:space="preserve">Diagnóstico por el cual se indica </w:t>
            </w:r>
            <w:proofErr w:type="spellStart"/>
            <w:r>
              <w:rPr>
                <w:rFonts w:ascii="Open Sans" w:eastAsia="Times New Roman" w:hAnsi="Open Sans" w:cs="Verdana"/>
                <w:bCs/>
                <w:iCs/>
                <w:sz w:val="20"/>
                <w:szCs w:val="20"/>
                <w:lang w:val="es-ES_tradnl" w:eastAsia="es-ES"/>
              </w:rPr>
              <w:t>Isotretinoína</w:t>
            </w:r>
            <w:proofErr w:type="spellEnd"/>
            <w:r>
              <w:rPr>
                <w:rFonts w:ascii="Open Sans" w:eastAsia="Times New Roman" w:hAnsi="Open Sans" w:cs="Verdana"/>
                <w:bCs/>
                <w:iCs/>
                <w:sz w:val="20"/>
                <w:szCs w:val="20"/>
                <w:lang w:val="es-ES_tradnl" w:eastAsia="es-ES"/>
              </w:rPr>
              <w:t xml:space="preserve">: </w:t>
            </w:r>
          </w:p>
          <w:p w14:paraId="6B0BEB6A" w14:textId="77777777" w:rsidR="00522538" w:rsidRDefault="00522538">
            <w:pPr>
              <w:spacing w:before="120" w:after="0" w:line="240" w:lineRule="auto"/>
              <w:rPr>
                <w:rFonts w:ascii="Open Sans" w:eastAsia="Times New Roman" w:hAnsi="Open Sans" w:cs="Verdana"/>
                <w:bCs/>
                <w:iCs/>
                <w:sz w:val="20"/>
                <w:szCs w:val="20"/>
                <w:lang w:val="es-ES_tradnl" w:eastAsia="es-ES"/>
              </w:rPr>
            </w:pPr>
          </w:p>
        </w:tc>
      </w:tr>
      <w:tr w:rsidR="00522538" w14:paraId="2DA39849" w14:textId="77777777">
        <w:tc>
          <w:tcPr>
            <w:tcW w:w="992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</w:tcPr>
          <w:p w14:paraId="66F3AF93" w14:textId="77777777" w:rsidR="00522538" w:rsidRDefault="00522538">
            <w:pPr>
              <w:numPr>
                <w:ilvl w:val="0"/>
                <w:numId w:val="20"/>
              </w:numPr>
              <w:suppressAutoHyphens/>
              <w:spacing w:before="120" w:after="0" w:line="240" w:lineRule="auto"/>
              <w:rPr>
                <w:rFonts w:ascii="Open Sans" w:hAnsi="Open Sans"/>
              </w:rPr>
            </w:pPr>
            <w:r>
              <w:rPr>
                <w:rFonts w:ascii="Open Sans" w:eastAsia="Times New Roman" w:hAnsi="Open Sans" w:cs="Verdana"/>
                <w:b/>
                <w:bCs/>
                <w:iCs/>
                <w:sz w:val="20"/>
                <w:szCs w:val="20"/>
                <w:lang w:val="es-ES_tradnl" w:eastAsia="es-ES"/>
              </w:rPr>
              <w:t>Datos del Representante Legal (</w:t>
            </w:r>
            <w:proofErr w:type="gramStart"/>
            <w:r>
              <w:rPr>
                <w:rFonts w:ascii="Open Sans" w:eastAsia="Times New Roman" w:hAnsi="Open Sans" w:cs="Verdana"/>
                <w:b/>
                <w:bCs/>
                <w:iCs/>
                <w:sz w:val="20"/>
                <w:szCs w:val="20"/>
                <w:lang w:val="es-ES_tradnl" w:eastAsia="es-ES"/>
              </w:rPr>
              <w:t>en caso que</w:t>
            </w:r>
            <w:proofErr w:type="gramEnd"/>
            <w:r>
              <w:rPr>
                <w:rFonts w:ascii="Open Sans" w:eastAsia="Times New Roman" w:hAnsi="Open Sans" w:cs="Verdana"/>
                <w:b/>
                <w:bCs/>
                <w:iCs/>
                <w:sz w:val="20"/>
                <w:szCs w:val="20"/>
                <w:lang w:val="es-ES_tradnl" w:eastAsia="es-ES"/>
              </w:rPr>
              <w:t xml:space="preserve"> corresponda)</w:t>
            </w:r>
          </w:p>
        </w:tc>
      </w:tr>
      <w:tr w:rsidR="00522538" w14:paraId="4B832838" w14:textId="77777777">
        <w:trPr>
          <w:trHeight w:val="287"/>
        </w:trPr>
        <w:tc>
          <w:tcPr>
            <w:tcW w:w="1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15E1FD" w14:textId="77777777" w:rsidR="00522538" w:rsidRDefault="00522538">
            <w:pPr>
              <w:spacing w:before="120" w:after="0" w:line="240" w:lineRule="auto"/>
              <w:jc w:val="center"/>
              <w:rPr>
                <w:rFonts w:ascii="Open Sans" w:hAnsi="Open Sans"/>
              </w:rPr>
            </w:pPr>
            <w:r>
              <w:rPr>
                <w:rFonts w:ascii="Open Sans" w:eastAsia="Times New Roman" w:hAnsi="Open Sans" w:cs="Verdana"/>
                <w:bCs/>
                <w:iCs/>
                <w:sz w:val="20"/>
                <w:szCs w:val="20"/>
                <w:lang w:val="es-ES_tradnl" w:eastAsia="es-ES"/>
              </w:rPr>
              <w:t xml:space="preserve">Calidad 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8B8CF6" w14:textId="77777777" w:rsidR="00522538" w:rsidRDefault="00522538">
            <w:pPr>
              <w:spacing w:before="120" w:after="0" w:line="240" w:lineRule="auto"/>
              <w:jc w:val="center"/>
              <w:rPr>
                <w:rFonts w:ascii="Open Sans" w:hAnsi="Open Sans"/>
              </w:rPr>
            </w:pPr>
            <w:r>
              <w:rPr>
                <w:rFonts w:ascii="Open Sans" w:eastAsia="Times New Roman" w:hAnsi="Open Sans" w:cs="Verdana"/>
                <w:bCs/>
                <w:iCs/>
                <w:sz w:val="20"/>
                <w:szCs w:val="20"/>
                <w:lang w:val="es-ES_tradnl" w:eastAsia="es-ES"/>
              </w:rPr>
              <w:t>Madre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ABA27E" w14:textId="77777777" w:rsidR="00522538" w:rsidRDefault="00522538">
            <w:pPr>
              <w:snapToGrid w:val="0"/>
              <w:spacing w:before="120" w:after="0" w:line="240" w:lineRule="auto"/>
              <w:jc w:val="center"/>
              <w:rPr>
                <w:rFonts w:ascii="Open Sans" w:eastAsia="Times New Roman" w:hAnsi="Open Sans" w:cs="Verdana"/>
                <w:bCs/>
                <w:iCs/>
                <w:sz w:val="20"/>
                <w:szCs w:val="20"/>
                <w:lang w:val="es-ES_tradnl" w:eastAsia="es-E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858F9F" w14:textId="77777777" w:rsidR="00522538" w:rsidRDefault="00522538">
            <w:pPr>
              <w:spacing w:before="120" w:after="0" w:line="240" w:lineRule="auto"/>
              <w:jc w:val="center"/>
              <w:rPr>
                <w:rFonts w:ascii="Open Sans" w:hAnsi="Open Sans"/>
              </w:rPr>
            </w:pPr>
            <w:r>
              <w:rPr>
                <w:rFonts w:ascii="Open Sans" w:eastAsia="Times New Roman" w:hAnsi="Open Sans" w:cs="Verdana"/>
                <w:bCs/>
                <w:iCs/>
                <w:sz w:val="20"/>
                <w:szCs w:val="20"/>
                <w:lang w:val="es-ES_tradnl" w:eastAsia="es-ES"/>
              </w:rPr>
              <w:t>Padre</w:t>
            </w:r>
          </w:p>
        </w:tc>
        <w:tc>
          <w:tcPr>
            <w:tcW w:w="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E3840D" w14:textId="77777777" w:rsidR="00522538" w:rsidRDefault="00522538">
            <w:pPr>
              <w:snapToGrid w:val="0"/>
              <w:spacing w:before="120" w:after="0" w:line="240" w:lineRule="auto"/>
              <w:jc w:val="center"/>
              <w:rPr>
                <w:rFonts w:ascii="Open Sans" w:eastAsia="Times New Roman" w:hAnsi="Open Sans" w:cs="Verdana"/>
                <w:bCs/>
                <w:iCs/>
                <w:sz w:val="20"/>
                <w:szCs w:val="20"/>
                <w:lang w:val="es-ES_tradnl" w:eastAsia="es-ES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4DD6E3" w14:textId="77777777" w:rsidR="00522538" w:rsidRDefault="00522538">
            <w:pPr>
              <w:spacing w:before="120" w:after="0" w:line="240" w:lineRule="auto"/>
              <w:jc w:val="center"/>
              <w:rPr>
                <w:rFonts w:ascii="Open Sans" w:hAnsi="Open Sans"/>
              </w:rPr>
            </w:pPr>
            <w:r>
              <w:rPr>
                <w:rFonts w:ascii="Open Sans" w:eastAsia="Times New Roman" w:hAnsi="Open Sans" w:cs="Verdana"/>
                <w:bCs/>
                <w:iCs/>
                <w:sz w:val="20"/>
                <w:szCs w:val="20"/>
                <w:lang w:val="es-ES_tradnl" w:eastAsia="es-ES"/>
              </w:rPr>
              <w:t>Tutor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39BF72" w14:textId="77777777" w:rsidR="00522538" w:rsidRDefault="00522538">
            <w:pPr>
              <w:snapToGrid w:val="0"/>
              <w:spacing w:before="120" w:after="0" w:line="240" w:lineRule="auto"/>
              <w:jc w:val="center"/>
              <w:rPr>
                <w:rFonts w:ascii="Open Sans" w:eastAsia="Times New Roman" w:hAnsi="Open Sans" w:cs="Verdana"/>
                <w:bCs/>
                <w:iCs/>
                <w:sz w:val="20"/>
                <w:szCs w:val="20"/>
                <w:lang w:val="es-ES_tradnl" w:eastAsia="es-ES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72515A" w14:textId="77777777" w:rsidR="00522538" w:rsidRDefault="00522538">
            <w:pPr>
              <w:spacing w:before="120" w:after="0" w:line="240" w:lineRule="auto"/>
              <w:jc w:val="center"/>
              <w:rPr>
                <w:rFonts w:ascii="Open Sans" w:hAnsi="Open Sans"/>
              </w:rPr>
            </w:pPr>
            <w:r>
              <w:rPr>
                <w:rFonts w:ascii="Open Sans" w:eastAsia="Times New Roman" w:hAnsi="Open Sans" w:cs="Verdana"/>
                <w:bCs/>
                <w:iCs/>
                <w:sz w:val="20"/>
                <w:szCs w:val="20"/>
                <w:lang w:val="es-ES_tradnl" w:eastAsia="es-ES"/>
              </w:rPr>
              <w:t>Curador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A7DAD7" w14:textId="77777777" w:rsidR="00522538" w:rsidRDefault="00522538">
            <w:pPr>
              <w:snapToGrid w:val="0"/>
              <w:spacing w:before="120" w:after="0" w:line="240" w:lineRule="auto"/>
              <w:jc w:val="center"/>
              <w:rPr>
                <w:rFonts w:ascii="Open Sans" w:eastAsia="Times New Roman" w:hAnsi="Open Sans" w:cs="Verdana"/>
                <w:bCs/>
                <w:iCs/>
                <w:sz w:val="20"/>
                <w:szCs w:val="20"/>
                <w:lang w:val="es-ES_tradnl" w:eastAsia="es-ES"/>
              </w:rPr>
            </w:pPr>
          </w:p>
        </w:tc>
      </w:tr>
      <w:tr w:rsidR="00522538" w14:paraId="70FCB44E" w14:textId="77777777">
        <w:tc>
          <w:tcPr>
            <w:tcW w:w="53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AADC71" w14:textId="77777777" w:rsidR="00522538" w:rsidRDefault="00522538">
            <w:pPr>
              <w:spacing w:before="120" w:after="0" w:line="240" w:lineRule="auto"/>
              <w:jc w:val="center"/>
              <w:rPr>
                <w:rFonts w:ascii="Open Sans" w:hAnsi="Open Sans"/>
              </w:rPr>
            </w:pPr>
            <w:r>
              <w:rPr>
                <w:rFonts w:ascii="Open Sans" w:eastAsia="Times New Roman" w:hAnsi="Open Sans" w:cs="Verdana"/>
                <w:bCs/>
                <w:iCs/>
                <w:sz w:val="20"/>
                <w:szCs w:val="20"/>
                <w:lang w:val="es-ES_tradnl" w:eastAsia="es-ES"/>
              </w:rPr>
              <w:t xml:space="preserve">Nombre y Apellidos                                          </w:t>
            </w:r>
          </w:p>
        </w:tc>
        <w:tc>
          <w:tcPr>
            <w:tcW w:w="45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D78457" w14:textId="77777777" w:rsidR="00522538" w:rsidRDefault="00522538">
            <w:pPr>
              <w:spacing w:before="120" w:after="0" w:line="240" w:lineRule="auto"/>
              <w:jc w:val="center"/>
              <w:rPr>
                <w:rFonts w:ascii="Open Sans" w:hAnsi="Open Sans"/>
              </w:rPr>
            </w:pPr>
            <w:r>
              <w:rPr>
                <w:rFonts w:ascii="Open Sans" w:eastAsia="Times New Roman" w:hAnsi="Open Sans" w:cs="Verdana"/>
                <w:bCs/>
                <w:iCs/>
                <w:sz w:val="20"/>
                <w:szCs w:val="20"/>
                <w:lang w:val="es-ES_tradnl" w:eastAsia="es-ES"/>
              </w:rPr>
              <w:t>Cédula Identidad</w:t>
            </w:r>
          </w:p>
        </w:tc>
      </w:tr>
      <w:tr w:rsidR="00522538" w14:paraId="32068E2A" w14:textId="77777777">
        <w:tc>
          <w:tcPr>
            <w:tcW w:w="53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9DF5BF" w14:textId="77777777" w:rsidR="00522538" w:rsidRDefault="00522538">
            <w:pPr>
              <w:snapToGrid w:val="0"/>
              <w:spacing w:before="120" w:after="0" w:line="240" w:lineRule="auto"/>
              <w:jc w:val="center"/>
              <w:rPr>
                <w:rFonts w:ascii="Open Sans" w:eastAsia="Times New Roman" w:hAnsi="Open Sans" w:cs="Verdana"/>
                <w:bCs/>
                <w:iCs/>
                <w:sz w:val="20"/>
                <w:szCs w:val="20"/>
                <w:lang w:val="es-ES_tradnl" w:eastAsia="es-ES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E958F6" w14:textId="77777777" w:rsidR="00522538" w:rsidRDefault="00522538">
            <w:pPr>
              <w:snapToGrid w:val="0"/>
              <w:spacing w:before="120" w:after="0" w:line="240" w:lineRule="auto"/>
              <w:jc w:val="center"/>
              <w:rPr>
                <w:rFonts w:ascii="Open Sans" w:eastAsia="Times New Roman" w:hAnsi="Open Sans" w:cs="Verdana"/>
                <w:bCs/>
                <w:iCs/>
                <w:sz w:val="20"/>
                <w:szCs w:val="20"/>
                <w:lang w:val="es-ES_tradnl" w:eastAsia="es-ES"/>
              </w:rPr>
            </w:pPr>
          </w:p>
        </w:tc>
      </w:tr>
      <w:tr w:rsidR="00522538" w14:paraId="3F68E637" w14:textId="77777777">
        <w:tc>
          <w:tcPr>
            <w:tcW w:w="53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88AEF5" w14:textId="77777777" w:rsidR="00522538" w:rsidRDefault="00522538">
            <w:pPr>
              <w:snapToGrid w:val="0"/>
              <w:spacing w:before="120" w:after="0" w:line="240" w:lineRule="auto"/>
              <w:jc w:val="center"/>
              <w:rPr>
                <w:rFonts w:ascii="Open Sans" w:eastAsia="Times New Roman" w:hAnsi="Open Sans" w:cs="Verdana"/>
                <w:bCs/>
                <w:iCs/>
                <w:sz w:val="20"/>
                <w:szCs w:val="20"/>
                <w:lang w:val="es-ES_tradnl" w:eastAsia="es-ES"/>
              </w:rPr>
            </w:pPr>
            <w:r>
              <w:rPr>
                <w:rFonts w:ascii="Open Sans" w:eastAsia="Times New Roman" w:hAnsi="Open Sans" w:cs="Verdana"/>
                <w:bCs/>
                <w:iCs/>
                <w:sz w:val="20"/>
                <w:szCs w:val="20"/>
                <w:lang w:val="es-ES_tradnl" w:eastAsia="es-ES"/>
              </w:rPr>
              <w:t>Teléfono</w:t>
            </w:r>
          </w:p>
        </w:tc>
        <w:tc>
          <w:tcPr>
            <w:tcW w:w="45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ACD4B4" w14:textId="77777777" w:rsidR="00522538" w:rsidRDefault="00522538">
            <w:pPr>
              <w:snapToGrid w:val="0"/>
              <w:spacing w:before="120" w:after="0" w:line="240" w:lineRule="auto"/>
              <w:jc w:val="center"/>
              <w:rPr>
                <w:rFonts w:ascii="Open Sans" w:eastAsia="Times New Roman" w:hAnsi="Open Sans" w:cs="Verdana"/>
                <w:bCs/>
                <w:iCs/>
                <w:sz w:val="20"/>
                <w:szCs w:val="20"/>
                <w:lang w:val="es-ES_tradnl" w:eastAsia="es-ES"/>
              </w:rPr>
            </w:pPr>
            <w:r>
              <w:rPr>
                <w:rFonts w:ascii="Open Sans" w:eastAsia="Times New Roman" w:hAnsi="Open Sans" w:cs="Verdana"/>
                <w:bCs/>
                <w:iCs/>
                <w:sz w:val="20"/>
                <w:szCs w:val="20"/>
                <w:lang w:val="es-ES_tradnl" w:eastAsia="es-ES"/>
              </w:rPr>
              <w:t>Correo electrónico</w:t>
            </w:r>
          </w:p>
        </w:tc>
      </w:tr>
      <w:tr w:rsidR="00522538" w14:paraId="389F304E" w14:textId="77777777">
        <w:tc>
          <w:tcPr>
            <w:tcW w:w="53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54AA3E" w14:textId="77777777" w:rsidR="00522538" w:rsidRDefault="00522538">
            <w:pPr>
              <w:snapToGrid w:val="0"/>
              <w:spacing w:before="120" w:after="0" w:line="240" w:lineRule="auto"/>
              <w:jc w:val="center"/>
              <w:rPr>
                <w:rFonts w:ascii="Open Sans" w:eastAsia="Times New Roman" w:hAnsi="Open Sans" w:cs="Verdana"/>
                <w:bCs/>
                <w:iCs/>
                <w:sz w:val="20"/>
                <w:szCs w:val="20"/>
                <w:lang w:val="es-ES_tradnl" w:eastAsia="es-ES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13D354" w14:textId="77777777" w:rsidR="00522538" w:rsidRDefault="00522538">
            <w:pPr>
              <w:snapToGrid w:val="0"/>
              <w:spacing w:before="120" w:after="0" w:line="240" w:lineRule="auto"/>
              <w:jc w:val="center"/>
              <w:rPr>
                <w:rFonts w:ascii="Open Sans" w:eastAsia="Times New Roman" w:hAnsi="Open Sans" w:cs="Verdana"/>
                <w:bCs/>
                <w:iCs/>
                <w:sz w:val="20"/>
                <w:szCs w:val="20"/>
                <w:lang w:val="es-ES_tradnl" w:eastAsia="es-ES"/>
              </w:rPr>
            </w:pPr>
          </w:p>
        </w:tc>
      </w:tr>
    </w:tbl>
    <w:p w14:paraId="4E0D04AA" w14:textId="77777777" w:rsidR="00081946" w:rsidRDefault="00081946">
      <w:r>
        <w:br w:type="page"/>
      </w:r>
    </w:p>
    <w:tbl>
      <w:tblPr>
        <w:tblW w:w="9923" w:type="dxa"/>
        <w:tblInd w:w="-454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5354"/>
        <w:gridCol w:w="4569"/>
      </w:tblGrid>
      <w:tr w:rsidR="00522538" w14:paraId="09CD1BE7" w14:textId="77777777"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</w:tcPr>
          <w:p w14:paraId="6478CFE9" w14:textId="77777777" w:rsidR="00522538" w:rsidRDefault="00522538">
            <w:pPr>
              <w:numPr>
                <w:ilvl w:val="0"/>
                <w:numId w:val="20"/>
              </w:numPr>
              <w:suppressAutoHyphens/>
              <w:snapToGrid w:val="0"/>
              <w:spacing w:before="120" w:after="0" w:line="240" w:lineRule="auto"/>
              <w:rPr>
                <w:rFonts w:ascii="Open Sans" w:eastAsia="Times New Roman" w:hAnsi="Open Sans" w:cs="Verdana"/>
                <w:b/>
                <w:bCs/>
                <w:iCs/>
                <w:sz w:val="20"/>
                <w:szCs w:val="20"/>
                <w:lang w:val="es-ES_tradnl" w:eastAsia="es-ES"/>
              </w:rPr>
            </w:pPr>
            <w:r>
              <w:rPr>
                <w:rFonts w:ascii="Open Sans" w:eastAsia="Times New Roman" w:hAnsi="Open Sans" w:cs="Verdana"/>
                <w:b/>
                <w:bCs/>
                <w:iCs/>
                <w:sz w:val="20"/>
                <w:szCs w:val="20"/>
                <w:lang w:val="es-ES_tradnl" w:eastAsia="es-ES"/>
              </w:rPr>
              <w:t>Firmas</w:t>
            </w:r>
          </w:p>
        </w:tc>
      </w:tr>
      <w:tr w:rsidR="00522538" w14:paraId="369B3391" w14:textId="77777777">
        <w:trPr>
          <w:trHeight w:val="633"/>
        </w:trPr>
        <w:tc>
          <w:tcPr>
            <w:tcW w:w="5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B422DE" w14:textId="77777777" w:rsidR="00522538" w:rsidRDefault="00522538">
            <w:pPr>
              <w:spacing w:before="120" w:after="0" w:line="240" w:lineRule="auto"/>
              <w:jc w:val="center"/>
              <w:rPr>
                <w:rFonts w:ascii="Open Sans" w:hAnsi="Open Sans"/>
              </w:rPr>
            </w:pPr>
            <w:r>
              <w:rPr>
                <w:rFonts w:ascii="Open Sans" w:eastAsia="Times New Roman" w:hAnsi="Open Sans" w:cs="Verdana"/>
                <w:b/>
                <w:bCs/>
                <w:iCs/>
                <w:sz w:val="20"/>
                <w:szCs w:val="20"/>
                <w:lang w:val="es-ES_tradnl" w:eastAsia="es-ES"/>
              </w:rPr>
              <w:t xml:space="preserve">Firma del Paciente o Representante Legal </w:t>
            </w:r>
          </w:p>
        </w:tc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A7018" w14:textId="77777777" w:rsidR="00522538" w:rsidRDefault="00522538">
            <w:pPr>
              <w:spacing w:before="120" w:after="0" w:line="240" w:lineRule="auto"/>
              <w:jc w:val="center"/>
              <w:rPr>
                <w:rFonts w:ascii="Open Sans" w:hAnsi="Open Sans"/>
              </w:rPr>
            </w:pPr>
            <w:r>
              <w:rPr>
                <w:rFonts w:ascii="Open Sans" w:eastAsia="Times New Roman" w:hAnsi="Open Sans" w:cs="Verdana"/>
                <w:b/>
                <w:bCs/>
                <w:iCs/>
                <w:sz w:val="20"/>
                <w:szCs w:val="20"/>
                <w:lang w:val="es-ES_tradnl" w:eastAsia="es-ES"/>
              </w:rPr>
              <w:t>Firma del Médico Tratante</w:t>
            </w:r>
          </w:p>
        </w:tc>
      </w:tr>
      <w:tr w:rsidR="00522538" w14:paraId="36BCBE6C" w14:textId="77777777">
        <w:trPr>
          <w:trHeight w:val="699"/>
        </w:trPr>
        <w:tc>
          <w:tcPr>
            <w:tcW w:w="5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161C43" w14:textId="77777777" w:rsidR="00522538" w:rsidRDefault="00522538">
            <w:pPr>
              <w:spacing w:before="120" w:after="0" w:line="240" w:lineRule="auto"/>
              <w:jc w:val="center"/>
              <w:rPr>
                <w:rFonts w:ascii="Open Sans" w:hAnsi="Open Sans"/>
              </w:rPr>
            </w:pPr>
          </w:p>
        </w:tc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472756" w14:textId="77777777" w:rsidR="00522538" w:rsidRDefault="00522538">
            <w:pPr>
              <w:spacing w:before="120" w:after="0" w:line="240" w:lineRule="auto"/>
              <w:jc w:val="center"/>
              <w:rPr>
                <w:rFonts w:ascii="Open Sans" w:hAnsi="Open Sans"/>
              </w:rPr>
            </w:pPr>
          </w:p>
        </w:tc>
      </w:tr>
      <w:tr w:rsidR="00522538" w14:paraId="18BEFB47" w14:textId="77777777">
        <w:trPr>
          <w:trHeight w:val="40"/>
        </w:trPr>
        <w:tc>
          <w:tcPr>
            <w:tcW w:w="5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E20736" w14:textId="77777777" w:rsidR="00522538" w:rsidRDefault="00522538">
            <w:pPr>
              <w:spacing w:before="120" w:after="0" w:line="240" w:lineRule="auto"/>
              <w:jc w:val="center"/>
              <w:rPr>
                <w:rFonts w:ascii="Open Sans" w:hAnsi="Open Sans"/>
              </w:rPr>
            </w:pPr>
            <w:r>
              <w:rPr>
                <w:rFonts w:ascii="Open Sans" w:eastAsia="Times New Roman" w:hAnsi="Open Sans" w:cs="Verdana"/>
                <w:bCs/>
                <w:iCs/>
                <w:sz w:val="20"/>
                <w:szCs w:val="20"/>
                <w:lang w:val="es-ES_tradnl" w:eastAsia="es-ES"/>
              </w:rPr>
              <w:t>Aclaración</w:t>
            </w:r>
          </w:p>
        </w:tc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3B4B27" w14:textId="77777777" w:rsidR="00522538" w:rsidRDefault="00522538">
            <w:pPr>
              <w:spacing w:before="120" w:after="0" w:line="240" w:lineRule="auto"/>
              <w:jc w:val="center"/>
              <w:rPr>
                <w:rFonts w:ascii="Open Sans" w:hAnsi="Open Sans"/>
              </w:rPr>
            </w:pPr>
            <w:r>
              <w:rPr>
                <w:rFonts w:ascii="Open Sans" w:eastAsia="Times New Roman" w:hAnsi="Open Sans" w:cs="Verdana"/>
                <w:bCs/>
                <w:iCs/>
                <w:sz w:val="20"/>
                <w:szCs w:val="20"/>
                <w:lang w:val="es-ES_tradnl" w:eastAsia="es-ES"/>
              </w:rPr>
              <w:t>Aclaración</w:t>
            </w:r>
          </w:p>
        </w:tc>
      </w:tr>
      <w:tr w:rsidR="00522538" w14:paraId="3D1F68ED" w14:textId="77777777">
        <w:trPr>
          <w:trHeight w:val="40"/>
        </w:trPr>
        <w:tc>
          <w:tcPr>
            <w:tcW w:w="5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BA90AE" w14:textId="77777777" w:rsidR="00522538" w:rsidRDefault="00522538">
            <w:pPr>
              <w:spacing w:before="120" w:after="0" w:line="240" w:lineRule="auto"/>
              <w:jc w:val="center"/>
              <w:rPr>
                <w:rFonts w:ascii="Open Sans" w:hAnsi="Open Sans"/>
              </w:rPr>
            </w:pPr>
          </w:p>
        </w:tc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4D64C4" w14:textId="77777777" w:rsidR="00522538" w:rsidRDefault="00522538">
            <w:pPr>
              <w:spacing w:before="120" w:after="0" w:line="240" w:lineRule="auto"/>
              <w:jc w:val="center"/>
              <w:rPr>
                <w:rFonts w:ascii="Open Sans" w:hAnsi="Open Sans"/>
              </w:rPr>
            </w:pPr>
          </w:p>
        </w:tc>
      </w:tr>
    </w:tbl>
    <w:p w14:paraId="79092F00" w14:textId="77777777" w:rsidR="00522538" w:rsidRDefault="00522538">
      <w:pPr>
        <w:tabs>
          <w:tab w:val="left" w:pos="1495"/>
        </w:tabs>
        <w:spacing w:line="240" w:lineRule="auto"/>
        <w:jc w:val="center"/>
        <w:rPr>
          <w:sz w:val="16"/>
          <w:szCs w:val="16"/>
          <w:lang w:val="es-ES_tradnl"/>
        </w:rPr>
      </w:pPr>
    </w:p>
    <w:p w14:paraId="705D0A35" w14:textId="77777777" w:rsidR="00522538" w:rsidRDefault="00522538">
      <w:pPr>
        <w:tabs>
          <w:tab w:val="left" w:pos="1495"/>
        </w:tabs>
        <w:spacing w:line="240" w:lineRule="auto"/>
        <w:jc w:val="center"/>
        <w:rPr>
          <w:sz w:val="16"/>
          <w:szCs w:val="16"/>
          <w:lang w:val="es-ES_tradnl"/>
        </w:rPr>
      </w:pPr>
    </w:p>
    <w:p w14:paraId="3C5D9328" w14:textId="77777777" w:rsidR="00522538" w:rsidRDefault="00522538">
      <w:pPr>
        <w:tabs>
          <w:tab w:val="left" w:pos="1495"/>
        </w:tabs>
        <w:spacing w:line="240" w:lineRule="auto"/>
        <w:jc w:val="center"/>
        <w:rPr>
          <w:sz w:val="16"/>
          <w:szCs w:val="16"/>
          <w:lang w:val="es-ES_tradnl"/>
        </w:rPr>
      </w:pPr>
    </w:p>
    <w:p w14:paraId="6CE341C4" w14:textId="77777777" w:rsidR="00522538" w:rsidRDefault="00522538">
      <w:pPr>
        <w:tabs>
          <w:tab w:val="left" w:pos="1495"/>
        </w:tabs>
        <w:spacing w:line="240" w:lineRule="auto"/>
        <w:jc w:val="center"/>
        <w:rPr>
          <w:sz w:val="16"/>
          <w:szCs w:val="16"/>
          <w:lang w:val="es-ES_tradnl"/>
        </w:rPr>
      </w:pPr>
    </w:p>
    <w:p w14:paraId="655EED0B" w14:textId="77777777" w:rsidR="008653F4" w:rsidRDefault="008653F4">
      <w:pPr>
        <w:tabs>
          <w:tab w:val="left" w:pos="1495"/>
        </w:tabs>
        <w:spacing w:line="240" w:lineRule="auto"/>
        <w:jc w:val="center"/>
        <w:rPr>
          <w:sz w:val="16"/>
          <w:szCs w:val="16"/>
          <w:lang w:val="es-ES_tradnl"/>
        </w:rPr>
      </w:pPr>
    </w:p>
    <w:p w14:paraId="05B8AE1E" w14:textId="77777777" w:rsidR="00522538" w:rsidRDefault="00522538">
      <w:pPr>
        <w:tabs>
          <w:tab w:val="left" w:pos="1495"/>
        </w:tabs>
        <w:spacing w:line="240" w:lineRule="auto"/>
        <w:jc w:val="center"/>
        <w:rPr>
          <w:sz w:val="16"/>
          <w:szCs w:val="16"/>
          <w:lang w:val="es-ES_tradnl"/>
        </w:rPr>
      </w:pPr>
    </w:p>
    <w:p w14:paraId="18FC76B0" w14:textId="77777777" w:rsidR="00522538" w:rsidRDefault="00522538">
      <w:pPr>
        <w:tabs>
          <w:tab w:val="left" w:pos="1495"/>
        </w:tabs>
        <w:spacing w:line="240" w:lineRule="auto"/>
        <w:jc w:val="center"/>
        <w:rPr>
          <w:sz w:val="16"/>
          <w:szCs w:val="16"/>
          <w:lang w:val="es-ES_tradnl"/>
        </w:rPr>
      </w:pPr>
    </w:p>
    <w:p w14:paraId="286203D9" w14:textId="77777777" w:rsidR="00522538" w:rsidRDefault="00522538">
      <w:pPr>
        <w:tabs>
          <w:tab w:val="left" w:pos="1495"/>
        </w:tabs>
        <w:spacing w:line="240" w:lineRule="auto"/>
        <w:jc w:val="center"/>
        <w:rPr>
          <w:sz w:val="16"/>
          <w:szCs w:val="16"/>
          <w:lang w:val="es-ES_tradnl"/>
        </w:rPr>
      </w:pPr>
    </w:p>
    <w:p w14:paraId="533A615D" w14:textId="77777777" w:rsidR="00522538" w:rsidRDefault="00522538" w:rsidP="0013484B">
      <w:pPr>
        <w:rPr>
          <w:rFonts w:ascii="Open Sans" w:hAnsi="Open Sans"/>
        </w:rPr>
      </w:pPr>
    </w:p>
    <w:sectPr w:rsidR="00522538">
      <w:headerReference w:type="default" r:id="rId7"/>
      <w:footerReference w:type="default" r:id="rId8"/>
      <w:pgSz w:w="11906" w:h="16838"/>
      <w:pgMar w:top="1417" w:right="1701" w:bottom="1417" w:left="1701" w:header="708" w:footer="6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00F8F9" w14:textId="77777777" w:rsidR="00E37D73" w:rsidRDefault="00E37D73">
      <w:pPr>
        <w:spacing w:after="0" w:line="240" w:lineRule="auto"/>
      </w:pPr>
      <w:r>
        <w:separator/>
      </w:r>
    </w:p>
  </w:endnote>
  <w:endnote w:type="continuationSeparator" w:id="0">
    <w:p w14:paraId="22D46562" w14:textId="77777777" w:rsidR="00E37D73" w:rsidRDefault="00E37D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 SemiBold"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8ABEA0" w14:textId="77777777" w:rsidR="007F39F0" w:rsidRDefault="007F39F0" w:rsidP="007F39F0">
    <w:pPr>
      <w:tabs>
        <w:tab w:val="left" w:pos="1495"/>
      </w:tabs>
      <w:spacing w:line="240" w:lineRule="auto"/>
      <w:jc w:val="center"/>
    </w:pPr>
    <w:r>
      <w:rPr>
        <w:sz w:val="16"/>
        <w:szCs w:val="16"/>
        <w:lang w:val="es-ES_tradnl"/>
      </w:rPr>
      <w:t>Av. 18 de Julio 1892. Planta Baja Oficina 06. Teléfono 1934 3027</w:t>
    </w:r>
  </w:p>
  <w:p w14:paraId="09BFFD09" w14:textId="77777777" w:rsidR="00522538" w:rsidRDefault="007F39F0" w:rsidP="007F39F0">
    <w:pPr>
      <w:tabs>
        <w:tab w:val="center" w:pos="4252"/>
        <w:tab w:val="right" w:pos="8504"/>
      </w:tabs>
      <w:autoSpaceDE w:val="0"/>
      <w:autoSpaceDN w:val="0"/>
      <w:spacing w:after="0" w:line="240" w:lineRule="auto"/>
      <w:jc w:val="center"/>
      <w:rPr>
        <w:rFonts w:ascii="Verdana" w:eastAsia="Times New Roman" w:hAnsi="Verdana"/>
        <w:sz w:val="16"/>
        <w:szCs w:val="16"/>
        <w:lang w:val="es-ES_tradnl" w:eastAsia="es-ES"/>
      </w:rPr>
    </w:pPr>
    <w:r>
      <w:rPr>
        <w:sz w:val="16"/>
        <w:szCs w:val="16"/>
        <w:lang w:val="es-ES_tradnl"/>
      </w:rPr>
      <w:t xml:space="preserve">Correo electrónico: </w:t>
    </w:r>
    <w:hyperlink r:id="rId1" w:history="1">
      <w:r>
        <w:rPr>
          <w:rStyle w:val="Hipervnculo"/>
          <w:sz w:val="16"/>
          <w:szCs w:val="16"/>
          <w:lang w:val="es-ES_tradnl"/>
        </w:rPr>
        <w:t>farmacovigilancia@msp.gub.uy</w:t>
      </w:r>
    </w:hyperlink>
    <w:r w:rsidR="00522538">
      <w:rPr>
        <w:rFonts w:ascii="Verdana" w:eastAsia="Times New Roman" w:hAnsi="Verdana"/>
        <w:sz w:val="16"/>
        <w:szCs w:val="16"/>
        <w:lang w:val="es-ES_tradnl" w:eastAsia="es-E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30A68B" w14:textId="77777777" w:rsidR="00E37D73" w:rsidRDefault="00E37D73">
      <w:pPr>
        <w:spacing w:after="0" w:line="240" w:lineRule="auto"/>
      </w:pPr>
      <w:r>
        <w:separator/>
      </w:r>
    </w:p>
  </w:footnote>
  <w:footnote w:type="continuationSeparator" w:id="0">
    <w:p w14:paraId="1CE6DE97" w14:textId="77777777" w:rsidR="00E37D73" w:rsidRDefault="00E37D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825" w:type="dxa"/>
      <w:jc w:val="center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166"/>
      <w:gridCol w:w="5106"/>
      <w:gridCol w:w="2553"/>
    </w:tblGrid>
    <w:tr w:rsidR="00522538" w14:paraId="5E2071C6" w14:textId="77777777">
      <w:trPr>
        <w:trHeight w:val="880"/>
        <w:jc w:val="center"/>
      </w:trPr>
      <w:tc>
        <w:tcPr>
          <w:tcW w:w="216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  <w:hideMark/>
        </w:tcPr>
        <w:p w14:paraId="69F70949" w14:textId="77777777" w:rsidR="00522538" w:rsidRPr="0013484B" w:rsidRDefault="00522538">
          <w:pPr>
            <w:keepNext/>
            <w:suppressAutoHyphens/>
            <w:overflowPunct w:val="0"/>
            <w:autoSpaceDE w:val="0"/>
            <w:spacing w:after="0" w:line="240" w:lineRule="auto"/>
            <w:jc w:val="center"/>
            <w:textAlignment w:val="baseline"/>
            <w:rPr>
              <w:rFonts w:ascii="Open Sans" w:eastAsia="Times New Roman" w:hAnsi="Open Sans" w:cs="Open Sans"/>
              <w:sz w:val="20"/>
              <w:szCs w:val="20"/>
              <w:lang w:val="es-ES" w:eastAsia="ar-SA"/>
            </w:rPr>
          </w:pPr>
          <w:r w:rsidRPr="0013484B">
            <w:rPr>
              <w:rFonts w:ascii="Open Sans" w:eastAsia="Times New Roman" w:hAnsi="Open Sans" w:cs="Open Sans"/>
              <w:noProof/>
              <w:sz w:val="20"/>
              <w:szCs w:val="20"/>
              <w:lang w:eastAsia="es-UY"/>
            </w:rPr>
          </w:r>
          <w:r w:rsidRPr="0013484B">
            <w:rPr>
              <w:rFonts w:ascii="Open Sans" w:eastAsia="Times New Roman" w:hAnsi="Open Sans" w:cs="Open Sans"/>
              <w:sz w:val="20"/>
              <w:szCs w:val="20"/>
              <w:lang w:val="es-ES" w:eastAsia="ar-SA"/>
            </w:rPr>
            <w:pict w14:anchorId="4A5DAB3E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5" type="#_x0000_t75" style="width:65.9pt;height:80.4pt;mso-position-horizontal-relative:char;mso-position-vertical-relative:line">
                <v:imagedata r:id="rId1" o:title=""/>
                <w10:wrap type="none"/>
                <w10:anchorlock/>
              </v:shape>
            </w:pict>
          </w:r>
        </w:p>
      </w:tc>
      <w:tc>
        <w:tcPr>
          <w:tcW w:w="510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  <w:hideMark/>
        </w:tcPr>
        <w:p w14:paraId="452C2370" w14:textId="77777777" w:rsidR="00522538" w:rsidRDefault="00522538">
          <w:pPr>
            <w:keepNext/>
            <w:suppressAutoHyphens/>
            <w:overflowPunct w:val="0"/>
            <w:autoSpaceDE w:val="0"/>
            <w:spacing w:before="120" w:after="120" w:line="240" w:lineRule="auto"/>
            <w:jc w:val="center"/>
            <w:textAlignment w:val="baseline"/>
            <w:rPr>
              <w:rFonts w:ascii="Open Sans" w:eastAsia="Times New Roman" w:hAnsi="Open Sans" w:cs="Open Sans"/>
              <w:b/>
              <w:sz w:val="20"/>
              <w:szCs w:val="20"/>
              <w:lang w:eastAsia="ar-SA"/>
            </w:rPr>
          </w:pPr>
          <w:r>
            <w:rPr>
              <w:rFonts w:ascii="Open Sans" w:eastAsia="Times New Roman" w:hAnsi="Open Sans" w:cs="Open Sans"/>
              <w:b/>
              <w:sz w:val="20"/>
              <w:szCs w:val="20"/>
              <w:lang w:eastAsia="ar-SA"/>
            </w:rPr>
            <w:t>Dirección General de Salud</w:t>
          </w:r>
        </w:p>
        <w:p w14:paraId="49586B6F" w14:textId="77777777" w:rsidR="00522538" w:rsidRDefault="00522538">
          <w:pPr>
            <w:keepNext/>
            <w:suppressAutoHyphens/>
            <w:overflowPunct w:val="0"/>
            <w:autoSpaceDE w:val="0"/>
            <w:spacing w:before="120" w:after="120" w:line="240" w:lineRule="auto"/>
            <w:jc w:val="center"/>
            <w:textAlignment w:val="baseline"/>
            <w:rPr>
              <w:rFonts w:ascii="Open Sans" w:eastAsia="Times New Roman" w:hAnsi="Open Sans" w:cs="Open Sans"/>
              <w:b/>
              <w:sz w:val="20"/>
              <w:szCs w:val="20"/>
              <w:lang w:eastAsia="ar-SA"/>
            </w:rPr>
          </w:pPr>
          <w:r>
            <w:rPr>
              <w:rFonts w:ascii="Open Sans" w:eastAsia="Times New Roman" w:hAnsi="Open Sans" w:cs="Open Sans"/>
              <w:b/>
              <w:sz w:val="20"/>
              <w:szCs w:val="20"/>
              <w:lang w:eastAsia="ar-SA"/>
            </w:rPr>
            <w:t>Departamento de Medicamentos</w:t>
          </w:r>
        </w:p>
        <w:p w14:paraId="601E62CE" w14:textId="77777777" w:rsidR="00522538" w:rsidRDefault="00522538">
          <w:pPr>
            <w:keepNext/>
            <w:suppressAutoHyphens/>
            <w:overflowPunct w:val="0"/>
            <w:autoSpaceDE w:val="0"/>
            <w:spacing w:before="120" w:after="120" w:line="240" w:lineRule="auto"/>
            <w:jc w:val="center"/>
            <w:textAlignment w:val="baseline"/>
            <w:rPr>
              <w:rFonts w:ascii="Open Sans" w:eastAsia="Times New Roman" w:hAnsi="Open Sans" w:cs="Open Sans"/>
              <w:b/>
              <w:sz w:val="20"/>
              <w:szCs w:val="20"/>
              <w:lang w:eastAsia="ar-SA"/>
            </w:rPr>
          </w:pPr>
          <w:r>
            <w:rPr>
              <w:rFonts w:ascii="Open Sans" w:eastAsia="Times New Roman" w:hAnsi="Open Sans" w:cs="Open Sans"/>
              <w:b/>
              <w:sz w:val="20"/>
              <w:szCs w:val="20"/>
              <w:lang w:eastAsia="ar-SA"/>
            </w:rPr>
            <w:t xml:space="preserve">Unidad de Farmacovigilancia </w:t>
          </w:r>
        </w:p>
        <w:p w14:paraId="08C15EBE" w14:textId="77777777" w:rsidR="00522538" w:rsidRPr="0013484B" w:rsidRDefault="00522538">
          <w:pPr>
            <w:keepNext/>
            <w:suppressAutoHyphens/>
            <w:overflowPunct w:val="0"/>
            <w:autoSpaceDE w:val="0"/>
            <w:spacing w:before="120" w:after="120" w:line="240" w:lineRule="auto"/>
            <w:jc w:val="center"/>
            <w:textAlignment w:val="baseline"/>
            <w:rPr>
              <w:rFonts w:ascii="Open Sans" w:eastAsia="Times New Roman" w:hAnsi="Open Sans" w:cs="Open Sans"/>
              <w:b/>
              <w:sz w:val="20"/>
              <w:szCs w:val="20"/>
              <w:lang w:eastAsia="ar-SA"/>
            </w:rPr>
          </w:pPr>
          <w:r>
            <w:rPr>
              <w:rFonts w:ascii="Open Sans" w:eastAsia="Times New Roman" w:hAnsi="Open Sans" w:cs="Open Sans"/>
              <w:sz w:val="20"/>
              <w:szCs w:val="20"/>
              <w:lang w:val="es-ES" w:eastAsia="ar-SA"/>
            </w:rPr>
            <w:t>Declaración Jurada del Médico Tratante para el uso de Isotretinoína</w:t>
          </w:r>
          <w:r w:rsidRPr="0013484B">
            <w:rPr>
              <w:rFonts w:ascii="Open Sans" w:eastAsia="Times New Roman" w:hAnsi="Open Sans" w:cs="Open Sans"/>
              <w:sz w:val="20"/>
              <w:szCs w:val="20"/>
              <w:lang w:val="es-ES" w:eastAsia="ar-SA"/>
            </w:rPr>
            <w:t xml:space="preserve">  </w:t>
          </w:r>
        </w:p>
      </w:tc>
      <w:tc>
        <w:tcPr>
          <w:tcW w:w="25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7D5C53B2" w14:textId="77777777" w:rsidR="00522538" w:rsidRDefault="00522538">
          <w:pPr>
            <w:keepNext/>
            <w:suppressAutoHyphens/>
            <w:overflowPunct w:val="0"/>
            <w:autoSpaceDE w:val="0"/>
            <w:spacing w:before="120" w:after="120" w:line="240" w:lineRule="auto"/>
            <w:jc w:val="center"/>
            <w:textAlignment w:val="baseline"/>
            <w:rPr>
              <w:rFonts w:ascii="Open Sans" w:eastAsia="Times New Roman" w:hAnsi="Open Sans" w:cs="Open Sans"/>
              <w:sz w:val="20"/>
              <w:szCs w:val="20"/>
              <w:lang w:eastAsia="ar-SA"/>
            </w:rPr>
          </w:pPr>
          <w:r>
            <w:rPr>
              <w:rFonts w:ascii="Open Sans" w:eastAsia="Times New Roman" w:hAnsi="Open Sans" w:cs="Open Sans"/>
              <w:sz w:val="20"/>
              <w:szCs w:val="20"/>
              <w:lang w:eastAsia="ar-SA"/>
            </w:rPr>
            <w:t>FO- 13221-015</w:t>
          </w:r>
        </w:p>
        <w:p w14:paraId="5A03C81A" w14:textId="77777777" w:rsidR="00522538" w:rsidRDefault="00522538">
          <w:pPr>
            <w:keepNext/>
            <w:suppressAutoHyphens/>
            <w:overflowPunct w:val="0"/>
            <w:autoSpaceDE w:val="0"/>
            <w:spacing w:before="120" w:after="120" w:line="240" w:lineRule="auto"/>
            <w:jc w:val="center"/>
            <w:textAlignment w:val="baseline"/>
            <w:rPr>
              <w:rFonts w:ascii="Open Sans" w:eastAsia="Times New Roman" w:hAnsi="Open Sans" w:cs="Open Sans"/>
              <w:sz w:val="20"/>
              <w:szCs w:val="20"/>
              <w:lang w:eastAsia="ar-SA"/>
            </w:rPr>
          </w:pPr>
          <w:r>
            <w:rPr>
              <w:rFonts w:ascii="Open Sans" w:eastAsia="Times New Roman" w:hAnsi="Open Sans" w:cs="Open Sans"/>
              <w:sz w:val="20"/>
              <w:szCs w:val="20"/>
              <w:lang w:eastAsia="ar-SA"/>
            </w:rPr>
            <w:t>Versión 3</w:t>
          </w:r>
        </w:p>
      </w:tc>
    </w:tr>
    <w:tr w:rsidR="00522538" w14:paraId="07ECC7F5" w14:textId="77777777">
      <w:trPr>
        <w:trHeight w:val="921"/>
        <w:jc w:val="center"/>
      </w:trPr>
      <w:tc>
        <w:tcPr>
          <w:tcW w:w="216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  <w:hideMark/>
        </w:tcPr>
        <w:p w14:paraId="1DB99B17" w14:textId="77777777" w:rsidR="00522538" w:rsidRPr="0013484B" w:rsidRDefault="00522538">
          <w:pPr>
            <w:spacing w:after="0" w:line="240" w:lineRule="auto"/>
            <w:rPr>
              <w:rFonts w:ascii="Open Sans" w:eastAsia="Times New Roman" w:hAnsi="Open Sans" w:cs="Open Sans"/>
              <w:sz w:val="20"/>
              <w:szCs w:val="20"/>
              <w:lang w:val="es-ES" w:eastAsia="ar-SA"/>
            </w:rPr>
          </w:pPr>
        </w:p>
      </w:tc>
      <w:tc>
        <w:tcPr>
          <w:tcW w:w="510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  <w:hideMark/>
        </w:tcPr>
        <w:p w14:paraId="747F72E1" w14:textId="77777777" w:rsidR="00522538" w:rsidRPr="0013484B" w:rsidRDefault="00522538">
          <w:pPr>
            <w:spacing w:after="0" w:line="240" w:lineRule="auto"/>
            <w:rPr>
              <w:rFonts w:ascii="Open Sans" w:eastAsia="Times New Roman" w:hAnsi="Open Sans" w:cs="Open Sans"/>
              <w:b/>
              <w:sz w:val="20"/>
              <w:szCs w:val="20"/>
              <w:lang w:eastAsia="ar-SA"/>
            </w:rPr>
          </w:pPr>
        </w:p>
      </w:tc>
      <w:tc>
        <w:tcPr>
          <w:tcW w:w="25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58672469" w14:textId="77777777" w:rsidR="00522538" w:rsidRPr="0013484B" w:rsidRDefault="00522538">
          <w:pPr>
            <w:keepNext/>
            <w:suppressAutoHyphens/>
            <w:overflowPunct w:val="0"/>
            <w:autoSpaceDE w:val="0"/>
            <w:spacing w:before="240" w:after="120" w:line="240" w:lineRule="auto"/>
            <w:jc w:val="center"/>
            <w:textAlignment w:val="baseline"/>
            <w:rPr>
              <w:rFonts w:ascii="Open Sans" w:eastAsia="Times New Roman" w:hAnsi="Open Sans" w:cs="Open Sans"/>
              <w:sz w:val="20"/>
              <w:szCs w:val="20"/>
              <w:lang w:val="es-ES" w:eastAsia="ar-SA"/>
            </w:rPr>
          </w:pPr>
          <w:r w:rsidRPr="0013484B">
            <w:rPr>
              <w:rFonts w:ascii="Open Sans" w:eastAsia="Times New Roman" w:hAnsi="Open Sans" w:cs="Open Sans"/>
              <w:sz w:val="20"/>
              <w:szCs w:val="20"/>
              <w:lang w:eastAsia="ar-SA"/>
            </w:rPr>
            <w:t>Página</w:t>
          </w:r>
          <w:r w:rsidRPr="0013484B">
            <w:rPr>
              <w:rFonts w:ascii="Open Sans" w:eastAsia="Times New Roman" w:hAnsi="Open Sans" w:cs="Open Sans"/>
              <w:b/>
              <w:sz w:val="20"/>
              <w:szCs w:val="20"/>
              <w:lang w:eastAsia="ar-SA"/>
            </w:rPr>
            <w:t xml:space="preserve"> </w:t>
          </w:r>
          <w:r w:rsidRPr="0013484B">
            <w:rPr>
              <w:rFonts w:ascii="Open Sans" w:eastAsia="Times New Roman" w:hAnsi="Open Sans" w:cs="Open Sans"/>
              <w:sz w:val="20"/>
              <w:szCs w:val="20"/>
              <w:lang w:eastAsia="ar-SA"/>
            </w:rPr>
            <w:fldChar w:fldCharType="begin"/>
          </w:r>
          <w:r w:rsidRPr="0013484B">
            <w:rPr>
              <w:rFonts w:ascii="Open Sans" w:eastAsia="Times New Roman" w:hAnsi="Open Sans" w:cs="Open Sans"/>
              <w:sz w:val="20"/>
              <w:szCs w:val="20"/>
              <w:lang w:eastAsia="ar-SA"/>
            </w:rPr>
            <w:instrText xml:space="preserve"> PAGE </w:instrText>
          </w:r>
          <w:r w:rsidRPr="0013484B">
            <w:rPr>
              <w:rFonts w:ascii="Open Sans" w:eastAsia="Times New Roman" w:hAnsi="Open Sans" w:cs="Open Sans"/>
              <w:sz w:val="20"/>
              <w:szCs w:val="20"/>
              <w:lang w:eastAsia="ar-SA"/>
            </w:rPr>
            <w:fldChar w:fldCharType="separate"/>
          </w:r>
          <w:r w:rsidR="00074297">
            <w:rPr>
              <w:rFonts w:ascii="Open Sans" w:eastAsia="Times New Roman" w:hAnsi="Open Sans" w:cs="Open Sans"/>
              <w:noProof/>
              <w:sz w:val="20"/>
              <w:szCs w:val="20"/>
              <w:lang w:eastAsia="ar-SA"/>
            </w:rPr>
            <w:t>3</w:t>
          </w:r>
          <w:r w:rsidRPr="0013484B">
            <w:rPr>
              <w:rFonts w:ascii="Open Sans" w:eastAsia="Times New Roman" w:hAnsi="Open Sans" w:cs="Open Sans"/>
              <w:sz w:val="20"/>
              <w:szCs w:val="20"/>
              <w:lang w:eastAsia="ar-SA"/>
            </w:rPr>
            <w:fldChar w:fldCharType="end"/>
          </w:r>
          <w:r w:rsidRPr="0013484B">
            <w:rPr>
              <w:rFonts w:ascii="Open Sans" w:eastAsia="Times New Roman" w:hAnsi="Open Sans" w:cs="Open Sans"/>
              <w:sz w:val="20"/>
              <w:szCs w:val="20"/>
              <w:lang w:eastAsia="ar-SA"/>
            </w:rPr>
            <w:t xml:space="preserve"> de </w:t>
          </w:r>
          <w:r w:rsidRPr="0013484B">
            <w:rPr>
              <w:rFonts w:ascii="Open Sans" w:eastAsia="Times New Roman" w:hAnsi="Open Sans" w:cs="Open Sans"/>
              <w:sz w:val="20"/>
              <w:szCs w:val="20"/>
              <w:lang w:eastAsia="ar-SA"/>
            </w:rPr>
            <w:fldChar w:fldCharType="begin"/>
          </w:r>
          <w:r w:rsidRPr="0013484B">
            <w:rPr>
              <w:rFonts w:ascii="Open Sans" w:eastAsia="Times New Roman" w:hAnsi="Open Sans" w:cs="Open Sans"/>
              <w:sz w:val="20"/>
              <w:szCs w:val="20"/>
              <w:lang w:eastAsia="ar-SA"/>
            </w:rPr>
            <w:instrText xml:space="preserve"> NUMPAGES </w:instrText>
          </w:r>
          <w:r w:rsidRPr="0013484B">
            <w:rPr>
              <w:rFonts w:ascii="Open Sans" w:eastAsia="Times New Roman" w:hAnsi="Open Sans" w:cs="Open Sans"/>
              <w:sz w:val="20"/>
              <w:szCs w:val="20"/>
              <w:lang w:eastAsia="ar-SA"/>
            </w:rPr>
            <w:fldChar w:fldCharType="separate"/>
          </w:r>
          <w:r w:rsidR="00074297">
            <w:rPr>
              <w:rFonts w:ascii="Open Sans" w:eastAsia="Times New Roman" w:hAnsi="Open Sans" w:cs="Open Sans"/>
              <w:noProof/>
              <w:sz w:val="20"/>
              <w:szCs w:val="20"/>
              <w:lang w:eastAsia="ar-SA"/>
            </w:rPr>
            <w:t>4</w:t>
          </w:r>
          <w:r w:rsidRPr="0013484B">
            <w:rPr>
              <w:rFonts w:ascii="Open Sans" w:eastAsia="Times New Roman" w:hAnsi="Open Sans" w:cs="Open Sans"/>
              <w:sz w:val="20"/>
              <w:szCs w:val="20"/>
              <w:lang w:eastAsia="ar-SA"/>
            </w:rPr>
            <w:fldChar w:fldCharType="end"/>
          </w:r>
        </w:p>
      </w:tc>
    </w:tr>
  </w:tbl>
  <w:p w14:paraId="21BFC67E" w14:textId="77777777" w:rsidR="00522538" w:rsidRDefault="0052253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  <w:kern w:val="0"/>
        <w:sz w:val="20"/>
        <w:szCs w:val="20"/>
        <w:highlight w:val="yellow"/>
        <w:lang w:val="es-ES_tradnl" w:eastAsia="es-ES_tradnl" w:bidi="ar-S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4"/>
    <w:multiLevelType w:val="multilevel"/>
    <w:tmpl w:val="1ACC7208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5"/>
    <w:multiLevelType w:val="multilevel"/>
    <w:tmpl w:val="17882C66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Open Sans" w:eastAsia="Times New Roman" w:hAnsi="Open Sans" w:cs="Open Sans"/>
        <w:b/>
        <w:sz w:val="20"/>
        <w:szCs w:val="20"/>
        <w:highlight w:val="yellow"/>
        <w:lang w:val="es-ES_tradnl" w:eastAsia="es-ES_tradnl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876D6E"/>
    <w:multiLevelType w:val="hybridMultilevel"/>
    <w:tmpl w:val="20CCB4EC"/>
    <w:lvl w:ilvl="0" w:tplc="691CC0C6">
      <w:start w:val="1"/>
      <w:numFmt w:val="decimal"/>
      <w:lvlText w:val="%1."/>
      <w:lvlJc w:val="left"/>
      <w:pPr>
        <w:ind w:left="720" w:hanging="360"/>
      </w:pPr>
      <w:rPr>
        <w:rFonts w:ascii="Open Sans" w:eastAsia="Times New Roman" w:hAnsi="Open Sans" w:cs="Open Sans" w:hint="default"/>
        <w:sz w:val="2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BA6B86"/>
    <w:multiLevelType w:val="hybridMultilevel"/>
    <w:tmpl w:val="22964F6C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DD2B14"/>
    <w:multiLevelType w:val="hybridMultilevel"/>
    <w:tmpl w:val="F02C7CF0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AD0F03"/>
    <w:multiLevelType w:val="hybridMultilevel"/>
    <w:tmpl w:val="4616052E"/>
    <w:lvl w:ilvl="0" w:tplc="053667F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A533CA"/>
    <w:multiLevelType w:val="hybridMultilevel"/>
    <w:tmpl w:val="CC30CEEC"/>
    <w:lvl w:ilvl="0" w:tplc="380A000F">
      <w:start w:val="1"/>
      <w:numFmt w:val="decimal"/>
      <w:lvlText w:val="%1."/>
      <w:lvlJc w:val="lef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E113A7"/>
    <w:multiLevelType w:val="hybridMultilevel"/>
    <w:tmpl w:val="1BA8683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4C0B31"/>
    <w:multiLevelType w:val="hybridMultilevel"/>
    <w:tmpl w:val="68A86714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5464E7"/>
    <w:multiLevelType w:val="hybridMultilevel"/>
    <w:tmpl w:val="C4D6DE04"/>
    <w:lvl w:ilvl="0" w:tplc="F3C45C2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377919"/>
    <w:multiLevelType w:val="hybridMultilevel"/>
    <w:tmpl w:val="B98C9E60"/>
    <w:lvl w:ilvl="0" w:tplc="732238F2">
      <w:start w:val="1"/>
      <w:numFmt w:val="decimal"/>
      <w:lvlText w:val="%1."/>
      <w:lvlJc w:val="left"/>
      <w:pPr>
        <w:ind w:left="1080" w:hanging="360"/>
      </w:pPr>
      <w:rPr>
        <w:b w:val="0"/>
        <w:sz w:val="20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F7E10F9"/>
    <w:multiLevelType w:val="hybridMultilevel"/>
    <w:tmpl w:val="90EC51B0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596269"/>
    <w:multiLevelType w:val="hybridMultilevel"/>
    <w:tmpl w:val="B1F6D694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2B1F85"/>
    <w:multiLevelType w:val="hybridMultilevel"/>
    <w:tmpl w:val="F0520E2E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BC41CF"/>
    <w:multiLevelType w:val="hybridMultilevel"/>
    <w:tmpl w:val="D88AC202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C135A6"/>
    <w:multiLevelType w:val="hybridMultilevel"/>
    <w:tmpl w:val="4B36CE4C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713314B4"/>
    <w:multiLevelType w:val="hybridMultilevel"/>
    <w:tmpl w:val="D64830E4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183C02"/>
    <w:multiLevelType w:val="hybridMultilevel"/>
    <w:tmpl w:val="F02C7CF0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4F4203"/>
    <w:multiLevelType w:val="hybridMultilevel"/>
    <w:tmpl w:val="F85C668C"/>
    <w:lvl w:ilvl="0" w:tplc="8E340B1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3853081">
    <w:abstractNumId w:val="16"/>
  </w:num>
  <w:num w:numId="2" w16cid:durableId="1219318239">
    <w:abstractNumId w:val="19"/>
  </w:num>
  <w:num w:numId="3" w16cid:durableId="550654695">
    <w:abstractNumId w:val="14"/>
  </w:num>
  <w:num w:numId="4" w16cid:durableId="538081181">
    <w:abstractNumId w:val="9"/>
  </w:num>
  <w:num w:numId="5" w16cid:durableId="136146853">
    <w:abstractNumId w:val="7"/>
  </w:num>
  <w:num w:numId="6" w16cid:durableId="1473401789">
    <w:abstractNumId w:val="20"/>
  </w:num>
  <w:num w:numId="7" w16cid:durableId="971136647">
    <w:abstractNumId w:val="13"/>
  </w:num>
  <w:num w:numId="8" w16cid:durableId="8932760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03751341">
    <w:abstractNumId w:val="15"/>
  </w:num>
  <w:num w:numId="10" w16cid:durableId="123233858">
    <w:abstractNumId w:val="0"/>
  </w:num>
  <w:num w:numId="11" w16cid:durableId="1014838839">
    <w:abstractNumId w:val="3"/>
  </w:num>
  <w:num w:numId="12" w16cid:durableId="175190306">
    <w:abstractNumId w:val="4"/>
  </w:num>
  <w:num w:numId="13" w16cid:durableId="837382531">
    <w:abstractNumId w:val="5"/>
  </w:num>
  <w:num w:numId="14" w16cid:durableId="1934780829">
    <w:abstractNumId w:val="1"/>
  </w:num>
  <w:num w:numId="15" w16cid:durableId="2053994715">
    <w:abstractNumId w:val="6"/>
  </w:num>
  <w:num w:numId="16" w16cid:durableId="1311323222">
    <w:abstractNumId w:val="10"/>
  </w:num>
  <w:num w:numId="17" w16cid:durableId="1957978206">
    <w:abstractNumId w:val="12"/>
  </w:num>
  <w:num w:numId="18" w16cid:durableId="1141580342">
    <w:abstractNumId w:val="8"/>
  </w:num>
  <w:num w:numId="19" w16cid:durableId="711806248">
    <w:abstractNumId w:val="11"/>
  </w:num>
  <w:num w:numId="20" w16cid:durableId="1140535854">
    <w:abstractNumId w:val="2"/>
  </w:num>
  <w:num w:numId="21" w16cid:durableId="1571846551">
    <w:abstractNumId w:val="21"/>
  </w:num>
  <w:num w:numId="22" w16cid:durableId="1815026239">
    <w:abstractNumId w:val="18"/>
  </w:num>
  <w:num w:numId="23" w16cid:durableId="51835515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53F4"/>
    <w:rsid w:val="00074297"/>
    <w:rsid w:val="00081946"/>
    <w:rsid w:val="0013484B"/>
    <w:rsid w:val="00271358"/>
    <w:rsid w:val="00522538"/>
    <w:rsid w:val="006A662C"/>
    <w:rsid w:val="007F39F0"/>
    <w:rsid w:val="00815D8C"/>
    <w:rsid w:val="008653F4"/>
    <w:rsid w:val="00D07503"/>
    <w:rsid w:val="00D326AD"/>
    <w:rsid w:val="00E37D73"/>
    <w:rsid w:val="00FA4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508C8F"/>
  <w15:chartTrackingRefBased/>
  <w15:docId w15:val="{A8FF9E91-528F-47DB-9809-454CD5A0F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Pr>
      <w:rFonts w:ascii="Tahoma" w:hAnsi="Tahoma" w:cs="Tahoma"/>
      <w:sz w:val="16"/>
      <w:szCs w:val="16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character" w:styleId="Hipervnculo">
    <w:name w:val="Hyperlink"/>
    <w:uiPriority w:val="99"/>
    <w:unhideWhenUsed/>
    <w:rPr>
      <w:color w:val="0000FF"/>
      <w:u w:val="single"/>
    </w:rPr>
  </w:style>
  <w:style w:type="paragraph" w:customStyle="1" w:styleId="Ppg">
    <w:name w:val="P. pág."/>
    <w:basedOn w:val="Normal"/>
    <w:qFormat/>
    <w:pPr>
      <w:suppressAutoHyphens/>
      <w:spacing w:after="0" w:line="240" w:lineRule="auto"/>
      <w:jc w:val="both"/>
    </w:pPr>
    <w:rPr>
      <w:rFonts w:ascii="Open Sans" w:eastAsia="Times New Roman" w:hAnsi="Open Sans" w:cs="Open Sans"/>
      <w:bCs/>
      <w:sz w:val="16"/>
      <w:szCs w:val="20"/>
      <w:lang w:val="es-MX" w:eastAsia="ar-SA"/>
    </w:rPr>
  </w:style>
  <w:style w:type="table" w:styleId="Tablaconcuadrcula">
    <w:name w:val="Table Grid"/>
    <w:basedOn w:val="Tablanormal"/>
    <w:uiPriority w:val="59"/>
    <w:rPr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">
    <w:name w:val="List Paragraph"/>
    <w:basedOn w:val="Normal"/>
    <w:pPr>
      <w:suppressAutoHyphens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farmacovigilancia@msp.gub.u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867</Words>
  <Characters>4770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5626</CharactersWithSpaces>
  <SharedDoc>false</SharedDoc>
  <HLinks>
    <vt:vector size="6" baseType="variant">
      <vt:variant>
        <vt:i4>7733273</vt:i4>
      </vt:variant>
      <vt:variant>
        <vt:i4>9</vt:i4>
      </vt:variant>
      <vt:variant>
        <vt:i4>0</vt:i4>
      </vt:variant>
      <vt:variant>
        <vt:i4>5</vt:i4>
      </vt:variant>
      <vt:variant>
        <vt:lpwstr>mailto:farmacovigilancia@msp.gub.uy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Sofia Cancela</dc:creator>
  <cp:keywords/>
  <cp:lastModifiedBy>Evaluación Sanitaria</cp:lastModifiedBy>
  <cp:revision>2</cp:revision>
  <cp:lastPrinted>2024-10-11T13:56:00Z</cp:lastPrinted>
  <dcterms:created xsi:type="dcterms:W3CDTF">2024-10-14T14:02:00Z</dcterms:created>
  <dcterms:modified xsi:type="dcterms:W3CDTF">2024-10-14T14:02:00Z</dcterms:modified>
</cp:coreProperties>
</file>